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A577A4F" w14:textId="77777777" w:rsidR="0081760E" w:rsidRPr="00A17BFF" w:rsidRDefault="00BA2BA1" w:rsidP="00BA2BA1">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7467F76B" w14:textId="77777777" w:rsidR="008E599A" w:rsidRDefault="00BA2BA1">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38BB456" w14:textId="77777777" w:rsidR="008E599A" w:rsidRDefault="00BA2BA1">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319239CF" w14:textId="77777777" w:rsidR="008E599A" w:rsidRDefault="00BA2BA1">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E599A" w14:paraId="370840A6" w14:textId="77777777" w:rsidTr="007F211B">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26C8747" w14:textId="77777777" w:rsidR="008E599A" w:rsidRDefault="00BA2BA1">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88EABEC" w14:textId="77777777" w:rsidR="008E599A" w:rsidRDefault="00BA2BA1">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466639D" w14:textId="77777777" w:rsidR="008E599A" w:rsidRDefault="00BA2BA1">
            <w:pPr>
              <w:jc w:val="center"/>
            </w:pPr>
            <w:r>
              <w:rPr>
                <w:rFonts w:ascii="Arial" w:hAnsi="Arial" w:cs="Arial"/>
                <w:b/>
                <w:bCs/>
                <w:color w:val="000000"/>
                <w:position w:val="-3"/>
                <w:sz w:val="20"/>
                <w:szCs w:val="20"/>
                <w:shd w:val="clear" w:color="auto" w:fill="AAAAAA"/>
              </w:rPr>
              <w:t>Opombe</w:t>
            </w:r>
          </w:p>
        </w:tc>
      </w:tr>
      <w:tr w:rsidR="008E599A" w14:paraId="4EBA602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A4E623" w14:textId="77777777" w:rsidR="008E599A" w:rsidRDefault="00BA2BA1">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1DB1A5" w14:textId="20BC1319" w:rsidR="008E599A" w:rsidRDefault="00BA2BA1">
            <w:r>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1844D9" w14:textId="77777777" w:rsidR="0090105E" w:rsidRDefault="00BA2BA1">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5D34D41E" w14:textId="6A3562B2" w:rsidR="008E599A" w:rsidRDefault="00BA2BA1">
            <w:pPr>
              <w:spacing w:before="135" w:after="135"/>
              <w:jc w:val="both"/>
              <w:textAlignment w:val="center"/>
            </w:pPr>
            <w:r>
              <w:rPr>
                <w:rFonts w:ascii="Arial" w:hAnsi="Arial" w:cs="Arial"/>
                <w:color w:val="000000"/>
                <w:position w:val="-2"/>
                <w:sz w:val="18"/>
                <w:szCs w:val="18"/>
              </w:rPr>
              <w:t>Prvo stran obrazca Ponudba iz katere je razvidna ponudbena cena, ponudnik pripne v razdelek »Predračun« v aplikaciji e-JN.</w:t>
            </w:r>
          </w:p>
        </w:tc>
      </w:tr>
      <w:tr w:rsidR="008E599A" w14:paraId="40D0C31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08CA62" w14:textId="77777777" w:rsidR="008E599A" w:rsidRPr="003F7B15" w:rsidRDefault="00BA2BA1">
            <w:pPr>
              <w:rPr>
                <w:rFonts w:ascii="Arial" w:hAnsi="Arial" w:cs="Arial"/>
                <w:sz w:val="18"/>
                <w:szCs w:val="18"/>
              </w:rPr>
            </w:pPr>
            <w:r w:rsidRPr="003F7B15">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48ED3C" w14:textId="58E19BD0" w:rsidR="008E599A" w:rsidRPr="003F7B15" w:rsidRDefault="00BA2BA1">
            <w:pPr>
              <w:rPr>
                <w:rFonts w:ascii="Arial" w:hAnsi="Arial" w:cs="Arial"/>
                <w:sz w:val="18"/>
                <w:szCs w:val="18"/>
              </w:rPr>
            </w:pPr>
            <w:r w:rsidRPr="003F7B15">
              <w:rPr>
                <w:rFonts w:ascii="Arial" w:hAnsi="Arial" w:cs="Arial"/>
                <w:color w:val="000000"/>
                <w:position w:val="-2"/>
                <w:sz w:val="18"/>
                <w:szCs w:val="18"/>
              </w:rPr>
              <w:t>Krovna izjava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C21C9E" w14:textId="77777777" w:rsidR="008E599A" w:rsidRPr="003F7B15" w:rsidRDefault="00BA2BA1">
            <w:pPr>
              <w:spacing w:before="135" w:after="135"/>
              <w:jc w:val="both"/>
              <w:textAlignment w:val="center"/>
              <w:rPr>
                <w:rFonts w:ascii="Arial" w:hAnsi="Arial" w:cs="Arial"/>
                <w:sz w:val="18"/>
                <w:szCs w:val="18"/>
              </w:rPr>
            </w:pPr>
            <w:r w:rsidRPr="003F7B15">
              <w:rPr>
                <w:rFonts w:ascii="Arial" w:hAnsi="Arial" w:cs="Arial"/>
                <w:color w:val="000000"/>
                <w:position w:val="-2"/>
                <w:sz w:val="18"/>
                <w:szCs w:val="18"/>
              </w:rPr>
              <w:t>Izpolnjen, podpisan in žigosan.</w:t>
            </w:r>
          </w:p>
        </w:tc>
      </w:tr>
      <w:tr w:rsidR="008E599A" w14:paraId="2D773D9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5818B7" w14:textId="22747149" w:rsidR="008E599A" w:rsidRPr="003F7B15" w:rsidRDefault="003F7B15">
            <w:pPr>
              <w:rPr>
                <w:rFonts w:ascii="Arial" w:hAnsi="Arial" w:cs="Arial"/>
                <w:sz w:val="18"/>
                <w:szCs w:val="18"/>
              </w:rPr>
            </w:pPr>
            <w:r w:rsidRPr="003F7B15">
              <w:rPr>
                <w:rFonts w:ascii="Arial" w:hAnsi="Arial" w:cs="Arial"/>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B919D2" w14:textId="5DD72AAF" w:rsidR="008E599A" w:rsidRPr="003F7B15" w:rsidRDefault="00BA2BA1">
            <w:pPr>
              <w:rPr>
                <w:rFonts w:ascii="Arial" w:hAnsi="Arial" w:cs="Arial"/>
                <w:sz w:val="18"/>
                <w:szCs w:val="18"/>
              </w:rPr>
            </w:pPr>
            <w:r w:rsidRPr="003F7B15">
              <w:rPr>
                <w:rFonts w:ascii="Arial" w:hAnsi="Arial" w:cs="Arial"/>
                <w:color w:val="000000"/>
                <w:position w:val="-2"/>
                <w:sz w:val="18"/>
                <w:szCs w:val="18"/>
              </w:rPr>
              <w:t>Seznam članov organov in zastopnikov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205200" w14:textId="77777777" w:rsidR="008E599A" w:rsidRPr="003F7B15" w:rsidRDefault="00BA2BA1">
            <w:pPr>
              <w:spacing w:before="135" w:after="135"/>
              <w:jc w:val="both"/>
              <w:textAlignment w:val="center"/>
              <w:rPr>
                <w:rFonts w:ascii="Arial" w:hAnsi="Arial" w:cs="Arial"/>
                <w:sz w:val="18"/>
                <w:szCs w:val="18"/>
              </w:rPr>
            </w:pPr>
            <w:r w:rsidRPr="003F7B15">
              <w:rPr>
                <w:rFonts w:ascii="Arial" w:hAnsi="Arial" w:cs="Arial"/>
                <w:color w:val="000000"/>
                <w:position w:val="-2"/>
                <w:sz w:val="18"/>
                <w:szCs w:val="18"/>
              </w:rPr>
              <w:t>Izpolnjen, podpisan in žigosan. </w:t>
            </w:r>
          </w:p>
          <w:p w14:paraId="2BF69322" w14:textId="77777777" w:rsidR="008E599A" w:rsidRPr="003F7B15" w:rsidRDefault="00BA2BA1">
            <w:pPr>
              <w:spacing w:before="135" w:after="135"/>
              <w:jc w:val="both"/>
              <w:textAlignment w:val="center"/>
              <w:rPr>
                <w:rFonts w:ascii="Arial" w:hAnsi="Arial" w:cs="Arial"/>
                <w:sz w:val="18"/>
                <w:szCs w:val="18"/>
              </w:rPr>
            </w:pPr>
            <w:r w:rsidRPr="003F7B15">
              <w:rPr>
                <w:rFonts w:ascii="Arial" w:hAnsi="Arial" w:cs="Arial"/>
                <w:color w:val="000000"/>
                <w:position w:val="-2"/>
                <w:sz w:val="18"/>
                <w:szCs w:val="18"/>
              </w:rPr>
              <w:t>Potrebno predložiti tudi za člane organov in zastopnike partnerjev in podizvajalcev.</w:t>
            </w:r>
          </w:p>
        </w:tc>
      </w:tr>
      <w:tr w:rsidR="008E599A" w14:paraId="13113EE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83AE10" w14:textId="498FCFE7" w:rsidR="008E599A" w:rsidRPr="003F7B15" w:rsidRDefault="003F7B15">
            <w:pPr>
              <w:rPr>
                <w:rFonts w:ascii="Arial" w:hAnsi="Arial" w:cs="Arial"/>
                <w:sz w:val="18"/>
                <w:szCs w:val="18"/>
              </w:rPr>
            </w:pPr>
            <w:r w:rsidRPr="003F7B15">
              <w:rPr>
                <w:rFonts w:ascii="Arial" w:hAnsi="Arial" w:cs="Arial"/>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B98996" w14:textId="232C7405" w:rsidR="008E599A" w:rsidRPr="003F7B15" w:rsidRDefault="00BA2BA1">
            <w:pPr>
              <w:rPr>
                <w:rFonts w:ascii="Arial" w:hAnsi="Arial" w:cs="Arial"/>
                <w:sz w:val="18"/>
                <w:szCs w:val="18"/>
              </w:rPr>
            </w:pPr>
            <w:r w:rsidRPr="003F7B15">
              <w:rPr>
                <w:rFonts w:ascii="Arial" w:hAnsi="Arial" w:cs="Arial"/>
                <w:color w:val="000000"/>
                <w:position w:val="-2"/>
                <w:sz w:val="18"/>
                <w:szCs w:val="18"/>
              </w:rPr>
              <w:t>Referenčna lista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DFF6F1" w14:textId="28951A2B" w:rsidR="008E599A" w:rsidRPr="003F7B15" w:rsidRDefault="0090105E">
            <w:pPr>
              <w:spacing w:before="135" w:after="135"/>
              <w:jc w:val="both"/>
              <w:textAlignment w:val="center"/>
              <w:rPr>
                <w:rFonts w:ascii="Arial" w:hAnsi="Arial" w:cs="Arial"/>
                <w:sz w:val="18"/>
                <w:szCs w:val="18"/>
              </w:rPr>
            </w:pPr>
            <w:r w:rsidRPr="003F7B15">
              <w:rPr>
                <w:rFonts w:ascii="Arial" w:hAnsi="Arial" w:cs="Arial"/>
                <w:color w:val="000000"/>
                <w:position w:val="-2"/>
                <w:sz w:val="18"/>
                <w:szCs w:val="18"/>
              </w:rPr>
              <w:t>Izpolnjen, podpisan in žigosan.</w:t>
            </w:r>
          </w:p>
        </w:tc>
      </w:tr>
      <w:tr w:rsidR="008E599A" w14:paraId="24D9DEA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A755CD" w14:textId="7C073306" w:rsidR="008E599A" w:rsidRPr="006553EB" w:rsidRDefault="00B80E2A">
            <w:pPr>
              <w:rPr>
                <w:rFonts w:ascii="Arial" w:hAnsi="Arial" w:cs="Arial"/>
                <w:sz w:val="18"/>
                <w:szCs w:val="18"/>
              </w:rPr>
            </w:pPr>
            <w:r>
              <w:rPr>
                <w:rFonts w:ascii="Arial" w:hAnsi="Arial" w:cs="Arial"/>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935532" w14:textId="5FE64646" w:rsidR="008E599A" w:rsidRDefault="00BA2BA1">
            <w:r>
              <w:rPr>
                <w:rFonts w:ascii="Arial" w:hAnsi="Arial" w:cs="Arial"/>
                <w:color w:val="000000"/>
                <w:position w:val="-2"/>
                <w:sz w:val="18"/>
                <w:szCs w:val="18"/>
              </w:rPr>
              <w:t>Vzorec menične izjave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3809B8" w14:textId="5702E9CC" w:rsidR="008E599A" w:rsidRDefault="003F7B15">
            <w:pPr>
              <w:spacing w:before="135" w:after="135"/>
              <w:jc w:val="both"/>
              <w:textAlignment w:val="center"/>
            </w:pPr>
            <w:r w:rsidRPr="00E07BEA">
              <w:rPr>
                <w:rFonts w:ascii="Arial" w:hAnsi="Arial" w:cs="Arial"/>
                <w:color w:val="000000"/>
                <w:position w:val="-2"/>
                <w:sz w:val="18"/>
                <w:szCs w:val="18"/>
              </w:rPr>
              <w:t>Parafiran</w:t>
            </w:r>
            <w:r>
              <w:rPr>
                <w:rFonts w:ascii="Arial" w:hAnsi="Arial" w:cs="Arial"/>
                <w:color w:val="000000"/>
                <w:position w:val="-2"/>
                <w:sz w:val="18"/>
                <w:szCs w:val="18"/>
              </w:rPr>
              <w:t xml:space="preserve"> ali podpisan </w:t>
            </w:r>
            <w:r w:rsidRPr="003F7B15">
              <w:rPr>
                <w:rFonts w:ascii="Arial" w:hAnsi="Arial" w:cs="Arial"/>
                <w:color w:val="000000"/>
                <w:position w:val="-2"/>
                <w:sz w:val="18"/>
                <w:szCs w:val="18"/>
              </w:rPr>
              <w:t>(ročno ali elektronsko).</w:t>
            </w:r>
          </w:p>
        </w:tc>
      </w:tr>
      <w:tr w:rsidR="008E599A" w14:paraId="4E30DD3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3F0AB9" w14:textId="3CFC2CF9" w:rsidR="008E599A" w:rsidRPr="006553EB" w:rsidRDefault="00B80E2A">
            <w:pPr>
              <w:rPr>
                <w:rFonts w:ascii="Arial" w:hAnsi="Arial" w:cs="Arial"/>
                <w:sz w:val="18"/>
                <w:szCs w:val="18"/>
              </w:rPr>
            </w:pPr>
            <w:r>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958D6F" w14:textId="53108B90" w:rsidR="008E599A" w:rsidRDefault="008027BC">
            <w:pPr>
              <w:rPr>
                <w:rFonts w:ascii="Arial" w:hAnsi="Arial" w:cs="Arial"/>
                <w:color w:val="000000"/>
                <w:position w:val="-2"/>
                <w:sz w:val="18"/>
                <w:szCs w:val="18"/>
              </w:rPr>
            </w:pPr>
            <w:r w:rsidRPr="008027BC">
              <w:rPr>
                <w:rFonts w:ascii="Arial" w:hAnsi="Arial" w:cs="Arial"/>
                <w:color w:val="000000"/>
                <w:position w:val="-2"/>
                <w:sz w:val="18"/>
                <w:szCs w:val="18"/>
              </w:rPr>
              <w:t xml:space="preserve">Vzorec </w:t>
            </w:r>
            <w:r w:rsidR="003F7B15">
              <w:rPr>
                <w:rFonts w:ascii="Arial" w:hAnsi="Arial" w:cs="Arial"/>
                <w:color w:val="000000"/>
                <w:position w:val="-2"/>
                <w:sz w:val="18"/>
                <w:szCs w:val="18"/>
              </w:rPr>
              <w:t xml:space="preserve">menične izjave </w:t>
            </w:r>
            <w:r w:rsidRPr="008027BC">
              <w:rPr>
                <w:rFonts w:ascii="Arial" w:hAnsi="Arial" w:cs="Arial"/>
                <w:color w:val="000000"/>
                <w:position w:val="-2"/>
                <w:sz w:val="18"/>
                <w:szCs w:val="18"/>
              </w:rPr>
              <w:t>za odpravo napak</w:t>
            </w:r>
          </w:p>
          <w:p w14:paraId="6E8B508B" w14:textId="2EEE78BE" w:rsidR="008027BC" w:rsidRDefault="008027B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9DCF91" w14:textId="3D9C641E" w:rsidR="008E599A" w:rsidRDefault="003F7B15">
            <w:pPr>
              <w:spacing w:before="135" w:after="135"/>
              <w:jc w:val="both"/>
              <w:textAlignment w:val="center"/>
            </w:pPr>
            <w:r w:rsidRPr="00E07BEA">
              <w:rPr>
                <w:rFonts w:ascii="Arial" w:hAnsi="Arial" w:cs="Arial"/>
                <w:color w:val="000000"/>
                <w:position w:val="-2"/>
                <w:sz w:val="18"/>
                <w:szCs w:val="18"/>
              </w:rPr>
              <w:t>Parafiran</w:t>
            </w:r>
            <w:r>
              <w:rPr>
                <w:rFonts w:ascii="Arial" w:hAnsi="Arial" w:cs="Arial"/>
                <w:color w:val="000000"/>
                <w:position w:val="-2"/>
                <w:sz w:val="18"/>
                <w:szCs w:val="18"/>
              </w:rPr>
              <w:t xml:space="preserve"> ali podpisan </w:t>
            </w:r>
            <w:r w:rsidRPr="003F7B15">
              <w:rPr>
                <w:rFonts w:ascii="Arial" w:hAnsi="Arial" w:cs="Arial"/>
                <w:color w:val="000000"/>
                <w:position w:val="-2"/>
                <w:sz w:val="18"/>
                <w:szCs w:val="18"/>
              </w:rPr>
              <w:t>(ročno ali elektronsko).</w:t>
            </w:r>
          </w:p>
        </w:tc>
      </w:tr>
      <w:tr w:rsidR="0090105E" w14:paraId="2E6D96A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A47F32" w14:textId="4EF43B35" w:rsidR="0090105E" w:rsidRPr="006553EB" w:rsidRDefault="00B80E2A" w:rsidP="0090105E">
            <w:pPr>
              <w:rPr>
                <w:rFonts w:ascii="Arial" w:hAnsi="Arial" w:cs="Arial"/>
                <w:sz w:val="18"/>
                <w:szCs w:val="18"/>
              </w:rPr>
            </w:pPr>
            <w:r>
              <w:rPr>
                <w:rFonts w:ascii="Arial" w:hAnsi="Arial" w:cs="Arial"/>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B07BAE" w14:textId="565735D3" w:rsidR="0090105E" w:rsidRDefault="0090105E" w:rsidP="0090105E">
            <w:r>
              <w:rPr>
                <w:rFonts w:ascii="Arial" w:hAnsi="Arial" w:cs="Arial"/>
                <w:color w:val="000000"/>
                <w:position w:val="-2"/>
                <w:sz w:val="18"/>
                <w:szCs w:val="18"/>
              </w:rPr>
              <w:t>Izjava zastopnika podizvajalca v zvezi z izpolnjevanjem obveznih pogojev za podizvajalce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39B90B" w14:textId="77777777" w:rsidR="0090105E" w:rsidRDefault="0090105E" w:rsidP="0090105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458585DF" w14:textId="227CD14F" w:rsidR="0090105E" w:rsidRDefault="0090105E" w:rsidP="0090105E">
            <w:pPr>
              <w:spacing w:before="135" w:after="135"/>
              <w:jc w:val="both"/>
              <w:textAlignment w:val="center"/>
            </w:pPr>
            <w:r>
              <w:rPr>
                <w:rFonts w:ascii="Arial" w:hAnsi="Arial" w:cs="Arial"/>
                <w:color w:val="000000"/>
                <w:position w:val="-2"/>
                <w:sz w:val="18"/>
                <w:szCs w:val="18"/>
              </w:rPr>
              <w:t>V primeru nastopa s podizvajalci mora gospodarski subjekt za podizvajalce predložiti tudi izpolnjen in podpisan ESPD obrazec. ESPD obrazec je lahko predložen v elektronski obliki xml ali pdf.</w:t>
            </w:r>
          </w:p>
        </w:tc>
      </w:tr>
      <w:tr w:rsidR="0090105E" w14:paraId="003F9CD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3A3C72" w14:textId="5656837B" w:rsidR="0090105E" w:rsidRPr="00B80E2A" w:rsidRDefault="00B80E2A" w:rsidP="0090105E">
            <w:pPr>
              <w:rPr>
                <w:rFonts w:ascii="Arial" w:hAnsi="Arial" w:cs="Arial"/>
                <w:sz w:val="18"/>
                <w:szCs w:val="18"/>
              </w:rPr>
            </w:pPr>
            <w:r w:rsidRPr="00B80E2A">
              <w:rPr>
                <w:rFonts w:ascii="Arial" w:hAnsi="Arial" w:cs="Arial"/>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2DB3D5" w14:textId="456FB559" w:rsidR="0090105E" w:rsidRDefault="0090105E" w:rsidP="0090105E">
            <w:r>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58EB17" w14:textId="6165BBA0" w:rsidR="0090105E" w:rsidRDefault="0090105E" w:rsidP="0090105E">
            <w:pPr>
              <w:spacing w:before="135" w:after="135"/>
              <w:jc w:val="both"/>
              <w:textAlignment w:val="center"/>
            </w:pPr>
            <w:r>
              <w:rPr>
                <w:rFonts w:ascii="Arial" w:hAnsi="Arial" w:cs="Arial"/>
                <w:color w:val="000000"/>
                <w:position w:val="-2"/>
                <w:sz w:val="18"/>
                <w:szCs w:val="18"/>
              </w:rPr>
              <w:t>Izpolnjen, podpisan in žigosan.</w:t>
            </w:r>
          </w:p>
        </w:tc>
      </w:tr>
      <w:tr w:rsidR="0090105E" w14:paraId="2AF690D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6F87AB" w14:textId="0F7ECEDF" w:rsidR="0090105E" w:rsidRPr="00B80E2A" w:rsidRDefault="00B80E2A" w:rsidP="0090105E">
            <w:pPr>
              <w:rPr>
                <w:rFonts w:ascii="Arial" w:hAnsi="Arial" w:cs="Arial"/>
                <w:sz w:val="18"/>
                <w:szCs w:val="18"/>
              </w:rPr>
            </w:pPr>
            <w:r w:rsidRPr="00B80E2A">
              <w:rPr>
                <w:rFonts w:ascii="Arial" w:hAnsi="Arial" w:cs="Arial"/>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B47621" w14:textId="0AE9CBD7" w:rsidR="0090105E" w:rsidRDefault="0090105E" w:rsidP="0090105E">
            <w:r>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248B09" w14:textId="49582A2F" w:rsidR="0090105E" w:rsidRDefault="0090105E" w:rsidP="0090105E">
            <w:pPr>
              <w:spacing w:before="135" w:after="135"/>
              <w:jc w:val="both"/>
              <w:textAlignment w:val="center"/>
            </w:pPr>
            <w:r>
              <w:rPr>
                <w:rFonts w:ascii="Arial" w:hAnsi="Arial" w:cs="Arial"/>
                <w:color w:val="000000"/>
                <w:position w:val="-2"/>
                <w:sz w:val="18"/>
                <w:szCs w:val="18"/>
              </w:rPr>
              <w:t>Izpolnjen, podpisan in žigosan.</w:t>
            </w:r>
          </w:p>
        </w:tc>
      </w:tr>
      <w:tr w:rsidR="008E599A" w14:paraId="67EF73B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1F6744" w14:textId="4C5C43B4" w:rsidR="008E599A" w:rsidRPr="00B80E2A" w:rsidRDefault="00BA2BA1">
            <w:pPr>
              <w:rPr>
                <w:rFonts w:ascii="Arial" w:hAnsi="Arial" w:cs="Arial"/>
                <w:sz w:val="18"/>
                <w:szCs w:val="18"/>
              </w:rPr>
            </w:pPr>
            <w:r w:rsidRPr="00B80E2A">
              <w:rPr>
                <w:rFonts w:ascii="Arial" w:hAnsi="Arial" w:cs="Arial"/>
                <w:color w:val="000000"/>
                <w:position w:val="-2"/>
                <w:sz w:val="18"/>
                <w:szCs w:val="18"/>
              </w:rPr>
              <w:t>1</w:t>
            </w:r>
            <w:r w:rsidR="00B80E2A" w:rsidRPr="00B80E2A">
              <w:rPr>
                <w:rFonts w:ascii="Arial" w:hAnsi="Arial" w:cs="Arial"/>
                <w:color w:val="000000"/>
                <w:position w:val="-2"/>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96967" w14:textId="4B4F2CD8" w:rsidR="008E599A" w:rsidRDefault="00BA2BA1">
            <w:r>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DD7C1E" w14:textId="77777777" w:rsidR="008E599A" w:rsidRDefault="00BA2BA1">
            <w:pPr>
              <w:spacing w:before="135" w:after="135"/>
              <w:jc w:val="both"/>
              <w:textAlignment w:val="center"/>
            </w:pPr>
            <w:r>
              <w:rPr>
                <w:rFonts w:ascii="Arial" w:hAnsi="Arial" w:cs="Arial"/>
                <w:color w:val="000000"/>
                <w:position w:val="-2"/>
                <w:sz w:val="18"/>
                <w:szCs w:val="18"/>
              </w:rPr>
              <w:t>Izpolnjen, podpisan in žigosan</w:t>
            </w:r>
          </w:p>
        </w:tc>
      </w:tr>
      <w:tr w:rsidR="0090105E" w14:paraId="6B31378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A753D6" w14:textId="73678CD7" w:rsidR="0090105E" w:rsidRPr="00B80E2A" w:rsidRDefault="0090105E" w:rsidP="0090105E">
            <w:pPr>
              <w:rPr>
                <w:rFonts w:ascii="Arial" w:hAnsi="Arial" w:cs="Arial"/>
                <w:color w:val="000000"/>
                <w:position w:val="-2"/>
                <w:sz w:val="18"/>
                <w:szCs w:val="18"/>
              </w:rPr>
            </w:pPr>
            <w:r w:rsidRPr="00B80E2A">
              <w:rPr>
                <w:rFonts w:ascii="Arial" w:hAnsi="Arial" w:cs="Arial"/>
                <w:color w:val="000000"/>
                <w:position w:val="-2"/>
                <w:sz w:val="18"/>
                <w:szCs w:val="18"/>
              </w:rPr>
              <w:t>1</w:t>
            </w:r>
            <w:r w:rsidR="00B80E2A" w:rsidRPr="00B80E2A">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48004D" w14:textId="3CC6E92E" w:rsidR="0090105E" w:rsidRDefault="0090105E" w:rsidP="0090105E">
            <w:pPr>
              <w:rPr>
                <w:rFonts w:ascii="Arial" w:hAnsi="Arial" w:cs="Arial"/>
                <w:color w:val="000000"/>
                <w:position w:val="-2"/>
                <w:sz w:val="18"/>
                <w:szCs w:val="18"/>
              </w:rPr>
            </w:pPr>
            <w:r w:rsidRPr="008620B6">
              <w:rPr>
                <w:rFonts w:ascii="Arial" w:hAnsi="Arial" w:cs="Arial"/>
                <w:color w:val="000000"/>
                <w:position w:val="-2"/>
                <w:sz w:val="18"/>
                <w:szCs w:val="18"/>
              </w:rPr>
              <w:t>Izjava vezana na prvi odstavek člena 5.k Uredbe (EU) št. 833/2014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404F5C" w14:textId="70B03D38" w:rsidR="0090105E" w:rsidRDefault="0090105E" w:rsidP="0090105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90105E" w14:paraId="2815D9C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375E77" w14:textId="77777777" w:rsidR="0090105E" w:rsidRDefault="0090105E" w:rsidP="0090105E">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2FE867" w14:textId="6DC1C16D" w:rsidR="0090105E" w:rsidRDefault="0090105E" w:rsidP="0090105E">
            <w:r>
              <w:rPr>
                <w:rFonts w:ascii="Arial" w:hAnsi="Arial" w:cs="Arial"/>
                <w:color w:val="000000"/>
                <w:position w:val="-2"/>
                <w:sz w:val="18"/>
                <w:szCs w:val="18"/>
              </w:rPr>
              <w:t>Bonitetna ocena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F383D8" w14:textId="3D26652A" w:rsidR="0090105E" w:rsidRDefault="0090105E" w:rsidP="0090105E">
            <w:r w:rsidRPr="00273CF2">
              <w:rPr>
                <w:rFonts w:ascii="Arial" w:hAnsi="Arial" w:cs="Arial"/>
                <w:sz w:val="18"/>
                <w:szCs w:val="18"/>
              </w:rPr>
              <w:t>Priložena dokazila</w:t>
            </w:r>
            <w:r>
              <w:rPr>
                <w:rFonts w:ascii="Arial" w:hAnsi="Arial" w:cs="Arial"/>
                <w:sz w:val="18"/>
                <w:szCs w:val="18"/>
              </w:rPr>
              <w:t>.</w:t>
            </w:r>
          </w:p>
        </w:tc>
      </w:tr>
      <w:tr w:rsidR="0090105E" w14:paraId="39E11ED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514943" w14:textId="77777777" w:rsidR="0090105E" w:rsidRDefault="0090105E" w:rsidP="0090105E">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748D97" w14:textId="7DACA099" w:rsidR="0090105E" w:rsidRDefault="0090105E" w:rsidP="0090105E">
            <w:r>
              <w:rPr>
                <w:rFonts w:ascii="Arial" w:hAnsi="Arial" w:cs="Arial"/>
                <w:color w:val="000000"/>
                <w:position w:val="-2"/>
                <w:sz w:val="18"/>
                <w:szCs w:val="18"/>
              </w:rPr>
              <w:t>Neblokiranost poslovnih računov oziroma poravnane dospele obveznosti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8DC89" w14:textId="629A0697" w:rsidR="0090105E" w:rsidRDefault="0090105E" w:rsidP="0090105E">
            <w:r w:rsidRPr="00273CF2">
              <w:rPr>
                <w:rFonts w:ascii="Arial" w:hAnsi="Arial" w:cs="Arial"/>
                <w:sz w:val="18"/>
                <w:szCs w:val="18"/>
              </w:rPr>
              <w:t>Priložena dokazila</w:t>
            </w:r>
            <w:r>
              <w:rPr>
                <w:rFonts w:ascii="Arial" w:hAnsi="Arial" w:cs="Arial"/>
                <w:sz w:val="18"/>
                <w:szCs w:val="18"/>
              </w:rPr>
              <w:t>.</w:t>
            </w:r>
          </w:p>
        </w:tc>
      </w:tr>
      <w:tr w:rsidR="008E599A" w14:paraId="00F178C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697C0C" w14:textId="77777777" w:rsidR="008E599A" w:rsidRDefault="00BA2BA1">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C88C96" w14:textId="7C91FD34" w:rsidR="008E599A" w:rsidRPr="00E07BEA" w:rsidRDefault="00BA2BA1">
            <w:r w:rsidRPr="00E07BEA">
              <w:rPr>
                <w:rFonts w:ascii="Arial" w:hAnsi="Arial" w:cs="Arial"/>
                <w:color w:val="000000"/>
                <w:position w:val="-2"/>
                <w:sz w:val="18"/>
                <w:szCs w:val="18"/>
              </w:rPr>
              <w:t xml:space="preserve">Vzorec pogodbe: </w:t>
            </w:r>
            <w:r w:rsidR="00B80E2A">
              <w:rPr>
                <w:rFonts w:ascii="Arial" w:hAnsi="Arial" w:cs="Arial"/>
                <w:color w:val="000000"/>
                <w:position w:val="-2"/>
                <w:sz w:val="18"/>
                <w:szCs w:val="18"/>
              </w:rPr>
              <w:t>Pogodba za izgradnjo</w:t>
            </w:r>
            <w:r w:rsidR="00B80E2A" w:rsidRPr="00B80E2A">
              <w:rPr>
                <w:rFonts w:ascii="Arial" w:hAnsi="Arial" w:cs="Arial"/>
                <w:color w:val="000000"/>
                <w:position w:val="-2"/>
                <w:sz w:val="18"/>
                <w:szCs w:val="18"/>
              </w:rPr>
              <w:t xml:space="preserve"> sistema za obveščanje in alarmiranje uporabnikov ŠC Postojna in ureditev vhodov oziroma zamenjava vrat za zagotavljanje univerzalne dostopnosti ŠC Postojna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C6211F" w14:textId="11807FB9" w:rsidR="008E599A" w:rsidRPr="00E07BEA" w:rsidRDefault="00BA2BA1">
            <w:pPr>
              <w:spacing w:before="135" w:after="135"/>
              <w:jc w:val="both"/>
              <w:textAlignment w:val="center"/>
            </w:pPr>
            <w:r w:rsidRPr="00E07BEA">
              <w:rPr>
                <w:rFonts w:ascii="Arial" w:hAnsi="Arial" w:cs="Arial"/>
                <w:color w:val="000000"/>
                <w:position w:val="-2"/>
                <w:sz w:val="18"/>
                <w:szCs w:val="18"/>
              </w:rPr>
              <w:t>Parafiran</w:t>
            </w:r>
            <w:r w:rsidR="003F7B15">
              <w:rPr>
                <w:rFonts w:ascii="Arial" w:hAnsi="Arial" w:cs="Arial"/>
                <w:color w:val="000000"/>
                <w:position w:val="-2"/>
                <w:sz w:val="18"/>
                <w:szCs w:val="18"/>
              </w:rPr>
              <w:t xml:space="preserve"> ali podpisan </w:t>
            </w:r>
            <w:r w:rsidR="003F7B15" w:rsidRPr="003F7B15">
              <w:rPr>
                <w:rFonts w:ascii="Arial" w:hAnsi="Arial" w:cs="Arial"/>
                <w:color w:val="000000"/>
                <w:position w:val="-2"/>
                <w:sz w:val="18"/>
                <w:szCs w:val="18"/>
              </w:rPr>
              <w:t>(ročno ali elektronsko).</w:t>
            </w:r>
          </w:p>
        </w:tc>
      </w:tr>
      <w:tr w:rsidR="0090105E" w14:paraId="65883D6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40FB94" w14:textId="0A1E8DBB" w:rsidR="0090105E" w:rsidRDefault="0090105E" w:rsidP="0090105E">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001471" w14:textId="7FE028B9" w:rsidR="0090105E" w:rsidRDefault="0090105E" w:rsidP="0090105E">
            <w:pPr>
              <w:rPr>
                <w:rFonts w:ascii="Arial" w:hAnsi="Arial" w:cs="Arial"/>
                <w:color w:val="000000"/>
                <w:position w:val="-2"/>
                <w:sz w:val="18"/>
                <w:szCs w:val="18"/>
              </w:rPr>
            </w:pPr>
            <w:r>
              <w:rPr>
                <w:rFonts w:ascii="Arial" w:hAnsi="Arial" w:cs="Arial"/>
                <w:color w:val="000000"/>
                <w:position w:val="-2"/>
                <w:sz w:val="18"/>
                <w:szCs w:val="18"/>
              </w:rPr>
              <w:t xml:space="preserve">Popis del s ponudbenim predračunom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1CE4F3" w14:textId="30E00E00" w:rsidR="0090105E" w:rsidRDefault="003F7B15" w:rsidP="0090105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in priložen v xls.</w:t>
            </w:r>
            <w:r w:rsidR="00191BBB">
              <w:rPr>
                <w:rFonts w:ascii="Arial" w:hAnsi="Arial" w:cs="Arial"/>
                <w:color w:val="000000"/>
                <w:position w:val="-2"/>
                <w:sz w:val="18"/>
                <w:szCs w:val="18"/>
              </w:rPr>
              <w:t>/xlsx.</w:t>
            </w:r>
            <w:r>
              <w:rPr>
                <w:rFonts w:ascii="Arial" w:hAnsi="Arial" w:cs="Arial"/>
                <w:color w:val="000000"/>
                <w:position w:val="-2"/>
                <w:sz w:val="18"/>
                <w:szCs w:val="18"/>
              </w:rPr>
              <w:t xml:space="preserve"> in pdf. formatu</w:t>
            </w:r>
          </w:p>
        </w:tc>
      </w:tr>
    </w:tbl>
    <w:p w14:paraId="4AB448CF" w14:textId="77777777" w:rsidR="008E599A" w:rsidRDefault="008E599A">
      <w:pPr>
        <w:sectPr w:rsidR="008E599A" w:rsidSect="00616BC4">
          <w:headerReference w:type="default" r:id="rId8"/>
          <w:footerReference w:type="default" r:id="rId9"/>
          <w:pgSz w:w="11906" w:h="16838"/>
          <w:pgMar w:top="1418" w:right="1418" w:bottom="1418" w:left="1418" w:header="567" w:footer="680" w:gutter="0"/>
          <w:cols w:space="708"/>
          <w:docGrid w:linePitch="360"/>
        </w:sectPr>
      </w:pPr>
    </w:p>
    <w:p w14:paraId="74293AA6" w14:textId="6D1FB66C" w:rsidR="0081760E" w:rsidRPr="00571A49" w:rsidRDefault="00BA2BA1" w:rsidP="00571A49">
      <w:pPr>
        <w:spacing w:after="120"/>
        <w:jc w:val="right"/>
        <w:rPr>
          <w:rFonts w:ascii="Arial" w:hAnsi="Arial" w:cs="Arial"/>
          <w:sz w:val="18"/>
          <w:szCs w:val="18"/>
        </w:rPr>
      </w:pPr>
      <w:r w:rsidRPr="00590863">
        <w:rPr>
          <w:rFonts w:ascii="Arial" w:hAnsi="Arial" w:cs="Arial"/>
          <w:sz w:val="18"/>
          <w:szCs w:val="18"/>
        </w:rPr>
        <w:lastRenderedPageBreak/>
        <w:t>Obrazec št: 1</w:t>
      </w:r>
    </w:p>
    <w:p w14:paraId="6CBBDDE7" w14:textId="77777777" w:rsidR="0081760E" w:rsidRDefault="00BA2BA1" w:rsidP="00BA2BA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7C84DB2B" w14:textId="5FE98F3A" w:rsidR="008E599A" w:rsidRDefault="00BA2BA1">
      <w:pPr>
        <w:spacing w:before="225" w:after="225" w:line="240" w:lineRule="auto"/>
        <w:jc w:val="both"/>
      </w:pPr>
      <w:r>
        <w:rPr>
          <w:rFonts w:ascii="Arial" w:hAnsi="Arial" w:cs="Arial"/>
          <w:color w:val="000000"/>
          <w:sz w:val="18"/>
          <w:szCs w:val="18"/>
        </w:rPr>
        <w:t xml:space="preserve">Na osnovi povabila za naročilo </w:t>
      </w:r>
      <w:r w:rsidRPr="00871B74">
        <w:rPr>
          <w:rFonts w:ascii="Arial" w:hAnsi="Arial" w:cs="Arial"/>
          <w:b/>
          <w:bCs/>
          <w:color w:val="000000"/>
          <w:sz w:val="18"/>
          <w:szCs w:val="18"/>
        </w:rPr>
        <w:t>»</w:t>
      </w:r>
      <w:r w:rsidR="00B80E2A" w:rsidRPr="00B80E2A">
        <w:rPr>
          <w:rFonts w:ascii="Arial" w:hAnsi="Arial" w:cs="Arial"/>
          <w:b/>
          <w:bCs/>
          <w:color w:val="000000"/>
          <w:sz w:val="18"/>
          <w:szCs w:val="18"/>
        </w:rPr>
        <w:t>Izgradnja sistema za obveščanje in alarmiranje uporabnikov ŠC Postojna in ureditev vhodov oziroma zamenjava vrat za zagotavljanje univerzalne dostopnosti ŠC Postojna</w:t>
      </w:r>
      <w:r w:rsidRPr="00871B74">
        <w:rPr>
          <w:rFonts w:ascii="Arial" w:hAnsi="Arial" w:cs="Arial"/>
          <w:b/>
          <w:bCs/>
          <w:color w:val="000000"/>
          <w:sz w:val="18"/>
          <w:szCs w:val="18"/>
        </w:rPr>
        <w:t>«</w:t>
      </w:r>
      <w:r>
        <w:rPr>
          <w:rFonts w:ascii="Arial" w:hAnsi="Arial" w:cs="Arial"/>
          <w:color w:val="000000"/>
          <w:sz w:val="18"/>
          <w:szCs w:val="18"/>
        </w:rPr>
        <w:t xml:space="preserve"> dajemo ponudbo, kot sledi:</w:t>
      </w:r>
    </w:p>
    <w:p w14:paraId="4D827CA6" w14:textId="2C84DB0A" w:rsidR="00E32469" w:rsidRDefault="00E32469" w:rsidP="00E32469">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E599A" w14:paraId="632EBD85"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01C76C" w14:textId="77777777" w:rsidR="008E599A" w:rsidRDefault="00BA2BA1">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4C38E1" w14:textId="77777777" w:rsidR="008E599A" w:rsidRDefault="00BA2BA1">
            <w:r>
              <w:rPr>
                <w:rFonts w:ascii="Arial" w:hAnsi="Arial" w:cs="Arial"/>
                <w:color w:val="000000"/>
                <w:position w:val="-2"/>
                <w:sz w:val="18"/>
                <w:szCs w:val="18"/>
              </w:rPr>
              <w:t> </w:t>
            </w:r>
          </w:p>
        </w:tc>
      </w:tr>
      <w:tr w:rsidR="008E599A" w14:paraId="4E47344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29707C" w14:textId="77777777" w:rsidR="008E599A" w:rsidRDefault="00BA2BA1">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CCFE5E" w14:textId="77777777" w:rsidR="008E599A" w:rsidRDefault="00BA2BA1">
            <w:r>
              <w:rPr>
                <w:rFonts w:ascii="Arial" w:hAnsi="Arial" w:cs="Arial"/>
                <w:color w:val="000000"/>
                <w:position w:val="-2"/>
                <w:sz w:val="18"/>
                <w:szCs w:val="18"/>
              </w:rPr>
              <w:t> </w:t>
            </w:r>
          </w:p>
        </w:tc>
      </w:tr>
    </w:tbl>
    <w:p w14:paraId="1CACDF8F" w14:textId="77777777" w:rsidR="008E599A" w:rsidRDefault="00BA2BA1">
      <w:pPr>
        <w:spacing w:before="225" w:after="225" w:line="240" w:lineRule="auto"/>
        <w:jc w:val="both"/>
      </w:pPr>
      <w:r>
        <w:rPr>
          <w:rFonts w:ascii="Arial" w:hAnsi="Arial" w:cs="Arial"/>
          <w:color w:val="000000"/>
          <w:sz w:val="18"/>
          <w:szCs w:val="18"/>
        </w:rPr>
        <w:t>Ponudbo oddajamo (ustrezno označite):</w:t>
      </w:r>
    </w:p>
    <w:p w14:paraId="2F093609" w14:textId="77777777" w:rsidR="008E599A" w:rsidRDefault="00BA2BA1" w:rsidP="00571A49">
      <w:pPr>
        <w:spacing w:before="120" w:after="120" w:line="240" w:lineRule="auto"/>
        <w:jc w:val="both"/>
      </w:pPr>
      <w:r>
        <w:fldChar w:fldCharType="begin">
          <w:ffData>
            <w:name w:val="cbox16618e53405f5b"/>
            <w:enabled/>
            <w:calcOnExit w:val="0"/>
            <w:checkBox>
              <w:sizeAuto/>
              <w:default w:val="0"/>
            </w:checkBox>
          </w:ffData>
        </w:fldChar>
      </w:r>
      <w:bookmarkStart w:id="0" w:name="cbox16618e53405f5b"/>
      <w:r>
        <w:instrText xml:space="preserve"> FORMCHECKBOX </w:instrText>
      </w:r>
      <w:r>
        <w:fldChar w:fldCharType="separate"/>
      </w:r>
      <w:r>
        <w:fldChar w:fldCharType="end"/>
      </w:r>
      <w:bookmarkEnd w:id="0"/>
      <w:r>
        <w:rPr>
          <w:rFonts w:ascii="Arial" w:hAnsi="Arial" w:cs="Arial"/>
          <w:color w:val="000000"/>
          <w:sz w:val="18"/>
          <w:szCs w:val="18"/>
        </w:rPr>
        <w:t> samostojno</w:t>
      </w:r>
    </w:p>
    <w:p w14:paraId="0F6ABCE2" w14:textId="77777777" w:rsidR="008E599A" w:rsidRDefault="00BA2BA1" w:rsidP="00571A49">
      <w:pPr>
        <w:spacing w:before="120" w:after="120" w:line="240" w:lineRule="auto"/>
        <w:jc w:val="both"/>
      </w:pPr>
      <w:r>
        <w:fldChar w:fldCharType="begin">
          <w:ffData>
            <w:name w:val="cbox16618e534061c2"/>
            <w:enabled/>
            <w:calcOnExit w:val="0"/>
            <w:checkBox>
              <w:sizeAuto/>
              <w:default w:val="0"/>
            </w:checkBox>
          </w:ffData>
        </w:fldChar>
      </w:r>
      <w:bookmarkStart w:id="1" w:name="cbox16618e534061c2"/>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0CDCD3C4" w14:textId="77777777" w:rsidR="008E599A" w:rsidRDefault="00BA2BA1" w:rsidP="00571A49">
      <w:pPr>
        <w:spacing w:before="120" w:after="120" w:line="240" w:lineRule="auto"/>
        <w:jc w:val="both"/>
      </w:pPr>
      <w:r>
        <w:fldChar w:fldCharType="begin">
          <w:ffData>
            <w:name w:val="cbox16618e5340642d"/>
            <w:enabled/>
            <w:calcOnExit w:val="0"/>
            <w:checkBox>
              <w:sizeAuto/>
              <w:default w:val="0"/>
            </w:checkBox>
          </w:ffData>
        </w:fldChar>
      </w:r>
      <w:bookmarkStart w:id="2" w:name="cbox16618e5340642d"/>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0EB4B962" w14:textId="77777777" w:rsidR="008E599A" w:rsidRDefault="00BA2BA1" w:rsidP="00571A49">
      <w:pPr>
        <w:spacing w:before="120" w:after="120" w:line="240" w:lineRule="auto"/>
        <w:jc w:val="both"/>
      </w:pPr>
      <w:r>
        <w:fldChar w:fldCharType="begin">
          <w:ffData>
            <w:name w:val="cbox16618e53406695"/>
            <w:enabled/>
            <w:calcOnExit w:val="0"/>
            <w:checkBox>
              <w:sizeAuto/>
              <w:default w:val="0"/>
            </w:checkBox>
          </w:ffData>
        </w:fldChar>
      </w:r>
      <w:bookmarkStart w:id="3" w:name="cbox16618e53406695"/>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3E31332C" w14:textId="77777777" w:rsidR="003F7B15" w:rsidRDefault="003F7B15" w:rsidP="003F7B15">
      <w:pPr>
        <w:spacing w:before="120" w:after="120" w:line="240" w:lineRule="auto"/>
        <w:jc w:val="both"/>
        <w:rPr>
          <w:rFonts w:ascii="Arial" w:hAnsi="Arial" w:cs="Arial"/>
          <w:color w:val="000000"/>
          <w:sz w:val="18"/>
          <w:szCs w:val="18"/>
        </w:rPr>
      </w:pPr>
    </w:p>
    <w:p w14:paraId="46389A66" w14:textId="69C4CE74" w:rsidR="008E599A" w:rsidRDefault="00BA2BA1">
      <w:pPr>
        <w:spacing w:before="225" w:after="225" w:line="240" w:lineRule="auto"/>
        <w:jc w:val="both"/>
      </w:pP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4011"/>
        <w:gridCol w:w="1937"/>
        <w:gridCol w:w="1518"/>
        <w:gridCol w:w="1592"/>
      </w:tblGrid>
      <w:tr w:rsidR="00E32469" w14:paraId="4B17D107" w14:textId="77777777" w:rsidTr="007E30F5">
        <w:tc>
          <w:tcPr>
            <w:tcW w:w="221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5FD8B2F" w14:textId="1CBB028F" w:rsidR="00E32469" w:rsidRDefault="007E30F5" w:rsidP="007E30F5">
            <w:pPr>
              <w:jc w:val="center"/>
            </w:pPr>
            <w:r>
              <w:rPr>
                <w:rFonts w:ascii="Arial" w:hAnsi="Arial" w:cs="Arial"/>
                <w:b/>
                <w:bCs/>
                <w:color w:val="000000"/>
                <w:position w:val="-2"/>
                <w:sz w:val="18"/>
                <w:szCs w:val="18"/>
                <w:shd w:val="clear" w:color="auto" w:fill="D1D1D1"/>
              </w:rPr>
              <w:t>Postavka</w:t>
            </w:r>
          </w:p>
        </w:tc>
        <w:tc>
          <w:tcPr>
            <w:tcW w:w="106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D18A47" w14:textId="77777777" w:rsidR="00E32469" w:rsidRDefault="00E32469" w:rsidP="007E30F5">
            <w:pPr>
              <w:jc w:val="center"/>
            </w:pPr>
            <w:r>
              <w:rPr>
                <w:rFonts w:ascii="Arial" w:hAnsi="Arial" w:cs="Arial"/>
                <w:b/>
                <w:bCs/>
                <w:color w:val="000000"/>
                <w:position w:val="-2"/>
                <w:sz w:val="18"/>
                <w:szCs w:val="18"/>
                <w:shd w:val="clear" w:color="auto" w:fill="D1D1D1"/>
              </w:rPr>
              <w:t>Vrednost brez DDV</w:t>
            </w:r>
          </w:p>
        </w:tc>
        <w:tc>
          <w:tcPr>
            <w:tcW w:w="83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B29789" w14:textId="77777777" w:rsidR="00E32469" w:rsidRDefault="00E32469" w:rsidP="007E30F5">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56C697E" w14:textId="77777777" w:rsidR="00E32469" w:rsidRDefault="00E32469" w:rsidP="007E30F5">
            <w:pPr>
              <w:jc w:val="center"/>
            </w:pPr>
            <w:r>
              <w:rPr>
                <w:rFonts w:ascii="Arial" w:hAnsi="Arial" w:cs="Arial"/>
                <w:b/>
                <w:bCs/>
                <w:color w:val="000000"/>
                <w:position w:val="-2"/>
                <w:sz w:val="18"/>
                <w:szCs w:val="18"/>
                <w:shd w:val="clear" w:color="auto" w:fill="D1D1D1"/>
              </w:rPr>
              <w:t>Vrednost z DDV</w:t>
            </w:r>
          </w:p>
        </w:tc>
      </w:tr>
      <w:tr w:rsidR="00571A49" w14:paraId="25EF218C" w14:textId="77777777" w:rsidTr="003F7B15">
        <w:tc>
          <w:tcPr>
            <w:tcW w:w="22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54C7E2" w14:textId="022C5008" w:rsidR="00571A49" w:rsidRDefault="00B80E2A">
            <w:r w:rsidRPr="00B80E2A">
              <w:rPr>
                <w:rFonts w:ascii="Arial" w:hAnsi="Arial" w:cs="Arial"/>
                <w:color w:val="000000"/>
                <w:position w:val="-2"/>
                <w:sz w:val="18"/>
                <w:szCs w:val="18"/>
              </w:rPr>
              <w:t>Izgradnja sistema za obveščanje in alarmiranje uporabnikov ŠC Postojna in ureditev vhodov oziroma zamenjava vrat za zagotavljanje univerzalne dostopnosti ŠC Postojna</w:t>
            </w:r>
          </w:p>
        </w:tc>
        <w:tc>
          <w:tcPr>
            <w:tcW w:w="10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851C91" w14:textId="77777777" w:rsidR="00571A49" w:rsidRDefault="00571A49">
            <w:r>
              <w:rPr>
                <w:rFonts w:ascii="Arial" w:hAnsi="Arial" w:cs="Arial"/>
                <w:color w:val="000000"/>
                <w:position w:val="-2"/>
                <w:sz w:val="18"/>
                <w:szCs w:val="18"/>
              </w:rPr>
              <w:t> </w:t>
            </w:r>
          </w:p>
        </w:tc>
        <w:tc>
          <w:tcPr>
            <w:tcW w:w="8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A5BD11" w14:textId="77777777" w:rsidR="00571A49" w:rsidRDefault="00571A49">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531F94" w14:textId="77777777" w:rsidR="00571A49" w:rsidRDefault="00571A49">
            <w:r>
              <w:rPr>
                <w:rFonts w:ascii="Arial" w:hAnsi="Arial" w:cs="Arial"/>
                <w:color w:val="000000"/>
                <w:position w:val="-2"/>
                <w:sz w:val="18"/>
                <w:szCs w:val="18"/>
              </w:rPr>
              <w:t> </w:t>
            </w:r>
          </w:p>
        </w:tc>
      </w:tr>
    </w:tbl>
    <w:p w14:paraId="50919B2C" w14:textId="77777777" w:rsidR="008E599A" w:rsidRDefault="00BA2BA1" w:rsidP="003F7B15">
      <w:pPr>
        <w:spacing w:before="225" w:after="0"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09C03784" w14:textId="77777777" w:rsidR="003F7B15" w:rsidRDefault="003F7B15" w:rsidP="003F7B15">
      <w:pPr>
        <w:spacing w:before="120" w:after="0" w:line="240" w:lineRule="auto"/>
        <w:jc w:val="both"/>
        <w:rPr>
          <w:rFonts w:ascii="Arial" w:hAnsi="Arial" w:cs="Arial"/>
          <w:b/>
          <w:bCs/>
          <w:color w:val="000000"/>
          <w:sz w:val="18"/>
          <w:szCs w:val="18"/>
        </w:rPr>
      </w:pPr>
    </w:p>
    <w:p w14:paraId="1EE54C22" w14:textId="00850291" w:rsidR="00571A49" w:rsidRDefault="00BA2BA1">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sidRPr="00571A49">
        <w:rPr>
          <w:rFonts w:ascii="Arial" w:hAnsi="Arial" w:cs="Arial"/>
          <w:b/>
          <w:bCs/>
          <w:color w:val="000000"/>
          <w:sz w:val="18"/>
          <w:szCs w:val="18"/>
        </w:rPr>
        <w:t>e</w:t>
      </w:r>
      <w:r>
        <w:rPr>
          <w:rFonts w:ascii="Arial" w:hAnsi="Arial" w:cs="Arial"/>
          <w:color w:val="000000"/>
          <w:sz w:val="18"/>
          <w:szCs w:val="18"/>
        </w:rPr>
        <w:t> </w:t>
      </w:r>
    </w:p>
    <w:p w14:paraId="7CFAD1C1" w14:textId="3D19B944" w:rsidR="008E599A" w:rsidRDefault="00BA2BA1">
      <w:pPr>
        <w:spacing w:before="225" w:after="225" w:line="240" w:lineRule="auto"/>
        <w:jc w:val="both"/>
      </w:pPr>
      <w:r>
        <w:rPr>
          <w:rFonts w:ascii="Arial" w:hAnsi="Arial" w:cs="Arial"/>
          <w:color w:val="000000"/>
          <w:sz w:val="18"/>
          <w:szCs w:val="18"/>
        </w:rPr>
        <w:t>Ponudba velja najmanj 90 dni od roka za predložitev ponudb.</w:t>
      </w:r>
    </w:p>
    <w:p w14:paraId="3D4DD319" w14:textId="77777777" w:rsidR="008E599A" w:rsidRDefault="00BA2BA1" w:rsidP="003F7B15">
      <w:pPr>
        <w:spacing w:before="225" w:after="0" w:line="240" w:lineRule="auto"/>
        <w:jc w:val="both"/>
      </w:pPr>
      <w:r>
        <w:rPr>
          <w:rFonts w:ascii="Arial" w:hAnsi="Arial" w:cs="Arial"/>
          <w:color w:val="000000"/>
          <w:sz w:val="18"/>
          <w:szCs w:val="18"/>
        </w:rPr>
        <w:t>Ponudba mora biti veljavna najmanj do navedenega roka. Prekratka veljavnost ponudbe pomeni razlog za zavrnitev ponudbe.</w:t>
      </w:r>
    </w:p>
    <w:p w14:paraId="61D4B595" w14:textId="77777777" w:rsidR="003F7B15" w:rsidRDefault="003F7B15" w:rsidP="003F7B15">
      <w:pPr>
        <w:spacing w:before="120" w:after="0" w:line="240" w:lineRule="auto"/>
        <w:jc w:val="both"/>
        <w:rPr>
          <w:rFonts w:ascii="Arial" w:hAnsi="Arial" w:cs="Arial"/>
          <w:b/>
          <w:bCs/>
          <w:color w:val="000000"/>
          <w:sz w:val="18"/>
          <w:szCs w:val="18"/>
        </w:rPr>
      </w:pPr>
    </w:p>
    <w:p w14:paraId="6DA834D4" w14:textId="2E1E7755" w:rsidR="008E599A" w:rsidRDefault="00BA2BA1">
      <w:pPr>
        <w:spacing w:before="225" w:after="225" w:line="240" w:lineRule="auto"/>
        <w:jc w:val="both"/>
      </w:pPr>
      <w:r>
        <w:rPr>
          <w:rFonts w:ascii="Arial" w:hAnsi="Arial" w:cs="Arial"/>
          <w:b/>
          <w:bCs/>
          <w:color w:val="000000"/>
          <w:sz w:val="18"/>
          <w:szCs w:val="18"/>
        </w:rPr>
        <w:t>IV. Podatki o plačilu </w:t>
      </w:r>
    </w:p>
    <w:p w14:paraId="68FFA58B" w14:textId="77777777" w:rsidR="008E599A" w:rsidRDefault="00BA2BA1">
      <w:pPr>
        <w:spacing w:before="225" w:after="225" w:line="240" w:lineRule="auto"/>
        <w:jc w:val="both"/>
      </w:pPr>
      <w:r>
        <w:rPr>
          <w:rFonts w:ascii="Arial" w:hAnsi="Arial" w:cs="Arial"/>
          <w:color w:val="000000"/>
          <w:sz w:val="18"/>
          <w:szCs w:val="18"/>
        </w:rPr>
        <w:t>Plačila se opravijo na podlagi izdelanih in potrjenih mesečnih situacij. Če ni z zakonom ali drugim predpisom določeno drugače, je rok plačila je 30 dni od datuma prejema računa. Če naročnik izpodbija del zneska, ki je obračunan s situacijo, je dolžan plačati nesporni del zneska. Končno situacijo sestavi izvajalec in jo predloži v izplačilo po opravljenem sprejemu in izročitvi izvedenih del. Roki plačil podizvajalcem so enaki kot za izvajalca.</w:t>
      </w:r>
    </w:p>
    <w:p w14:paraId="327EC181" w14:textId="77777777" w:rsidR="008E599A" w:rsidRDefault="00BA2BA1">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5E82DCAC" w14:textId="74A64AD0" w:rsidR="00571A49" w:rsidRPr="00571A49" w:rsidRDefault="00BA2BA1" w:rsidP="00571A49">
      <w:pPr>
        <w:spacing w:after="0" w:line="240" w:lineRule="auto"/>
        <w:rPr>
          <w:rFonts w:ascii="Arial" w:hAnsi="Arial" w:cs="Arial"/>
          <w:color w:val="000000"/>
          <w:sz w:val="18"/>
          <w:szCs w:val="18"/>
        </w:rPr>
      </w:pPr>
      <w:r>
        <w:rPr>
          <w:rFonts w:ascii="Arial" w:hAnsi="Arial" w:cs="Arial"/>
          <w:color w:val="000000"/>
          <w:sz w:val="18"/>
          <w:szCs w:val="18"/>
        </w:rPr>
        <w:lastRenderedPageBreak/>
        <w:t>Strinjamo se, da naročnik ni zavezan sprejeti nobene od ponudb, ki jih je prejel, ter da v primeru odstopa naročnika od oddaje javnega naročila ne bodo povrnjeni ponudniku nobeni stroški v zvezi z izdelavo ponudb.</w:t>
      </w:r>
    </w:p>
    <w:p w14:paraId="44AEADC6" w14:textId="77777777" w:rsidR="00714BEF" w:rsidRDefault="00714BEF">
      <w:pPr>
        <w:spacing w:after="0" w:line="240" w:lineRule="auto"/>
        <w:jc w:val="both"/>
        <w:rPr>
          <w:rFonts w:ascii="Arial" w:hAnsi="Arial" w:cs="Arial"/>
          <w:b/>
          <w:bCs/>
          <w:color w:val="000000"/>
          <w:sz w:val="18"/>
          <w:szCs w:val="18"/>
        </w:rPr>
      </w:pPr>
    </w:p>
    <w:p w14:paraId="3E8A2521" w14:textId="77777777" w:rsidR="00714BEF" w:rsidRDefault="00714BEF">
      <w:pPr>
        <w:spacing w:after="0" w:line="240" w:lineRule="auto"/>
        <w:jc w:val="both"/>
        <w:rPr>
          <w:rFonts w:ascii="Arial" w:hAnsi="Arial" w:cs="Arial"/>
          <w:b/>
          <w:bCs/>
          <w:color w:val="000000"/>
          <w:sz w:val="18"/>
          <w:szCs w:val="18"/>
        </w:rPr>
      </w:pPr>
    </w:p>
    <w:p w14:paraId="7AF264BD" w14:textId="7C4D5A32" w:rsidR="008E599A" w:rsidRDefault="00BA2BA1">
      <w:pPr>
        <w:spacing w:after="0" w:line="240" w:lineRule="auto"/>
        <w:jc w:val="both"/>
        <w:rPr>
          <w:rFonts w:ascii="Arial" w:hAnsi="Arial" w:cs="Arial"/>
          <w:b/>
          <w:bCs/>
          <w:color w:val="000000"/>
          <w:sz w:val="18"/>
          <w:szCs w:val="18"/>
        </w:rPr>
      </w:pPr>
      <w:r>
        <w:rPr>
          <w:rFonts w:ascii="Arial" w:hAnsi="Arial" w:cs="Arial"/>
          <w:b/>
          <w:bCs/>
          <w:color w:val="000000"/>
          <w:sz w:val="18"/>
          <w:szCs w:val="18"/>
        </w:rPr>
        <w:t>V. Podatki o gospodarskem subjektu</w:t>
      </w:r>
    </w:p>
    <w:p w14:paraId="1DD957A7" w14:textId="77777777" w:rsidR="00571A49" w:rsidRDefault="00571A49">
      <w:pPr>
        <w:spacing w:after="0" w:line="240" w:lineRule="auto"/>
        <w:jc w:val="both"/>
      </w:pP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8E599A" w14:paraId="084D9DF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00F9E2C" w14:textId="77777777" w:rsidR="008E599A" w:rsidRDefault="00BA2BA1">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33CD09" w14:textId="77777777" w:rsidR="008E599A" w:rsidRDefault="00BA2BA1">
            <w:r>
              <w:rPr>
                <w:rFonts w:ascii="Arial" w:hAnsi="Arial" w:cs="Arial"/>
                <w:color w:val="000000"/>
                <w:position w:val="-2"/>
                <w:sz w:val="18"/>
                <w:szCs w:val="18"/>
              </w:rPr>
              <w:t> </w:t>
            </w:r>
          </w:p>
        </w:tc>
      </w:tr>
      <w:tr w:rsidR="008E599A" w14:paraId="69E441D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B1384A" w14:textId="77777777" w:rsidR="008E599A" w:rsidRDefault="00BA2BA1">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C92D86" w14:textId="77777777" w:rsidR="008E599A" w:rsidRDefault="00BA2BA1">
            <w:r>
              <w:rPr>
                <w:rFonts w:ascii="Arial" w:hAnsi="Arial" w:cs="Arial"/>
                <w:color w:val="000000"/>
                <w:position w:val="-2"/>
                <w:sz w:val="18"/>
                <w:szCs w:val="18"/>
              </w:rPr>
              <w:t> </w:t>
            </w:r>
          </w:p>
        </w:tc>
      </w:tr>
      <w:tr w:rsidR="008E599A" w14:paraId="7379B9D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BE14D0" w14:textId="77777777" w:rsidR="008E599A" w:rsidRDefault="00BA2BA1">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31759C" w14:textId="77777777" w:rsidR="008E599A" w:rsidRDefault="00BA2BA1">
            <w:r>
              <w:rPr>
                <w:rFonts w:ascii="Arial" w:hAnsi="Arial" w:cs="Arial"/>
                <w:color w:val="000000"/>
                <w:position w:val="-2"/>
                <w:sz w:val="18"/>
                <w:szCs w:val="18"/>
              </w:rPr>
              <w:t> </w:t>
            </w:r>
          </w:p>
        </w:tc>
      </w:tr>
      <w:tr w:rsidR="008E599A" w14:paraId="1A7658B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FDC251C" w14:textId="77777777" w:rsidR="008E599A" w:rsidRDefault="00BA2BA1">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886422" w14:textId="77777777" w:rsidR="008E599A" w:rsidRDefault="00BA2BA1">
            <w:r>
              <w:rPr>
                <w:rFonts w:ascii="Arial" w:hAnsi="Arial" w:cs="Arial"/>
                <w:color w:val="000000"/>
                <w:position w:val="-2"/>
                <w:sz w:val="18"/>
                <w:szCs w:val="18"/>
              </w:rPr>
              <w:t> </w:t>
            </w:r>
          </w:p>
        </w:tc>
      </w:tr>
      <w:tr w:rsidR="008E599A" w14:paraId="165744A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359787" w14:textId="77777777" w:rsidR="008E599A" w:rsidRDefault="00BA2BA1">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030158" w14:textId="77777777" w:rsidR="008E599A" w:rsidRDefault="00BA2BA1">
            <w:r>
              <w:rPr>
                <w:rFonts w:ascii="Arial" w:hAnsi="Arial" w:cs="Arial"/>
                <w:color w:val="000000"/>
                <w:position w:val="-2"/>
                <w:sz w:val="18"/>
                <w:szCs w:val="18"/>
              </w:rPr>
              <w:t> </w:t>
            </w:r>
          </w:p>
        </w:tc>
      </w:tr>
      <w:tr w:rsidR="008E599A" w14:paraId="1EE2192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F11FD8" w14:textId="77777777" w:rsidR="008E599A" w:rsidRDefault="00BA2BA1">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5F7A42" w14:textId="77777777" w:rsidR="008E599A" w:rsidRDefault="00BA2BA1">
            <w:r>
              <w:rPr>
                <w:rFonts w:ascii="Arial" w:hAnsi="Arial" w:cs="Arial"/>
                <w:color w:val="000000"/>
                <w:position w:val="-2"/>
                <w:sz w:val="18"/>
                <w:szCs w:val="18"/>
              </w:rPr>
              <w:t> </w:t>
            </w:r>
          </w:p>
        </w:tc>
      </w:tr>
      <w:tr w:rsidR="008E599A" w14:paraId="7E78FC0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ECE66E" w14:textId="77777777" w:rsidR="008E599A" w:rsidRDefault="00BA2BA1">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50F94E" w14:textId="77777777" w:rsidR="008E599A" w:rsidRDefault="00BA2BA1">
            <w:r>
              <w:rPr>
                <w:rFonts w:ascii="Arial" w:hAnsi="Arial" w:cs="Arial"/>
                <w:color w:val="000000"/>
                <w:position w:val="-2"/>
                <w:sz w:val="18"/>
                <w:szCs w:val="18"/>
              </w:rPr>
              <w:t> </w:t>
            </w:r>
          </w:p>
        </w:tc>
      </w:tr>
      <w:tr w:rsidR="008E599A" w14:paraId="397736F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697875" w14:textId="77777777" w:rsidR="008E599A" w:rsidRDefault="00BA2BA1">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3EC0CD" w14:textId="77777777" w:rsidR="008E599A" w:rsidRDefault="00BA2BA1">
            <w:r>
              <w:rPr>
                <w:rFonts w:ascii="Arial" w:hAnsi="Arial" w:cs="Arial"/>
                <w:color w:val="000000"/>
                <w:position w:val="-2"/>
                <w:sz w:val="18"/>
                <w:szCs w:val="18"/>
              </w:rPr>
              <w:t> </w:t>
            </w:r>
          </w:p>
        </w:tc>
      </w:tr>
      <w:tr w:rsidR="008E599A" w14:paraId="5062F99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847EF1" w14:textId="77777777" w:rsidR="008E599A" w:rsidRDefault="00BA2BA1">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06BBE4" w14:textId="77777777" w:rsidR="008E599A" w:rsidRDefault="00BA2BA1">
            <w:r>
              <w:rPr>
                <w:rFonts w:ascii="Arial" w:hAnsi="Arial" w:cs="Arial"/>
                <w:color w:val="000000"/>
                <w:position w:val="-2"/>
                <w:sz w:val="18"/>
                <w:szCs w:val="18"/>
              </w:rPr>
              <w:t> </w:t>
            </w:r>
          </w:p>
        </w:tc>
      </w:tr>
      <w:tr w:rsidR="008E599A" w14:paraId="14F755F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0DCE95" w14:textId="77777777" w:rsidR="008E599A" w:rsidRDefault="00BA2BA1">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BACA80" w14:textId="77777777" w:rsidR="008E599A" w:rsidRDefault="00BA2BA1">
            <w:r>
              <w:rPr>
                <w:rFonts w:ascii="Arial" w:hAnsi="Arial" w:cs="Arial"/>
                <w:color w:val="000000"/>
                <w:position w:val="-2"/>
                <w:sz w:val="18"/>
                <w:szCs w:val="18"/>
              </w:rPr>
              <w:t> </w:t>
            </w:r>
          </w:p>
        </w:tc>
      </w:tr>
    </w:tbl>
    <w:p w14:paraId="6FA98E17" w14:textId="77777777" w:rsidR="008E599A" w:rsidRDefault="008E599A"/>
    <w:tbl>
      <w:tblPr>
        <w:tblStyle w:val="NormalTablePHPDOCX"/>
        <w:tblW w:w="8745" w:type="dxa"/>
        <w:tblInd w:w="108" w:type="dxa"/>
        <w:tblLook w:val="04A0" w:firstRow="1" w:lastRow="0" w:firstColumn="1" w:lastColumn="0" w:noHBand="0" w:noVBand="1"/>
      </w:tblPr>
      <w:tblGrid>
        <w:gridCol w:w="4080"/>
        <w:gridCol w:w="4665"/>
      </w:tblGrid>
      <w:tr w:rsidR="008E599A" w14:paraId="28C55853" w14:textId="77777777">
        <w:tc>
          <w:tcPr>
            <w:tcW w:w="4080" w:type="dxa"/>
            <w:gridSpan w:val="2"/>
            <w:tcMar>
              <w:top w:w="75" w:type="dxa"/>
              <w:bottom w:w="75" w:type="dxa"/>
            </w:tcMar>
            <w:vAlign w:val="center"/>
          </w:tcPr>
          <w:p w14:paraId="56BCEC62" w14:textId="77777777" w:rsidR="008E599A" w:rsidRDefault="008E599A"/>
        </w:tc>
      </w:tr>
      <w:tr w:rsidR="008E599A" w14:paraId="0789D1E8" w14:textId="77777777">
        <w:tc>
          <w:tcPr>
            <w:tcW w:w="4080" w:type="dxa"/>
            <w:tcMar>
              <w:top w:w="75" w:type="dxa"/>
              <w:bottom w:w="75" w:type="dxa"/>
            </w:tcMar>
            <w:vAlign w:val="center"/>
          </w:tcPr>
          <w:p w14:paraId="35DA3122" w14:textId="77777777" w:rsidR="008E599A" w:rsidRDefault="00BA2BA1">
            <w:r>
              <w:rPr>
                <w:rFonts w:ascii="Arial" w:hAnsi="Arial" w:cs="Arial"/>
                <w:color w:val="000000"/>
                <w:position w:val="-2"/>
                <w:sz w:val="18"/>
                <w:szCs w:val="18"/>
              </w:rPr>
              <w:t>Kraj in datum:</w:t>
            </w:r>
          </w:p>
        </w:tc>
        <w:tc>
          <w:tcPr>
            <w:tcW w:w="0" w:type="auto"/>
            <w:tcMar>
              <w:top w:w="75" w:type="dxa"/>
              <w:bottom w:w="75" w:type="dxa"/>
            </w:tcMar>
            <w:vAlign w:val="center"/>
          </w:tcPr>
          <w:p w14:paraId="0E9BBC0C" w14:textId="77777777" w:rsidR="008E599A" w:rsidRDefault="00BA2BA1">
            <w:pPr>
              <w:jc w:val="center"/>
            </w:pPr>
            <w:r>
              <w:rPr>
                <w:rFonts w:ascii="Arial" w:hAnsi="Arial" w:cs="Arial"/>
                <w:color w:val="000000"/>
                <w:position w:val="-2"/>
                <w:sz w:val="18"/>
                <w:szCs w:val="18"/>
              </w:rPr>
              <w:t>Ime in priimek: _____________________</w:t>
            </w:r>
          </w:p>
        </w:tc>
      </w:tr>
      <w:tr w:rsidR="008E599A" w14:paraId="477AF74C" w14:textId="77777777">
        <w:tc>
          <w:tcPr>
            <w:tcW w:w="4080" w:type="dxa"/>
            <w:tcMar>
              <w:top w:w="75" w:type="dxa"/>
              <w:bottom w:w="75" w:type="dxa"/>
            </w:tcMar>
            <w:vAlign w:val="center"/>
          </w:tcPr>
          <w:p w14:paraId="4D4677F0" w14:textId="77777777" w:rsidR="008E599A" w:rsidRDefault="00BA2BA1">
            <w:r>
              <w:rPr>
                <w:rFonts w:ascii="Arial" w:hAnsi="Arial" w:cs="Arial"/>
                <w:color w:val="000000"/>
                <w:position w:val="-2"/>
                <w:sz w:val="18"/>
                <w:szCs w:val="18"/>
              </w:rPr>
              <w:t> </w:t>
            </w:r>
          </w:p>
        </w:tc>
        <w:tc>
          <w:tcPr>
            <w:tcW w:w="0" w:type="auto"/>
            <w:tcMar>
              <w:top w:w="75" w:type="dxa"/>
              <w:bottom w:w="75" w:type="dxa"/>
            </w:tcMar>
            <w:vAlign w:val="center"/>
          </w:tcPr>
          <w:p w14:paraId="2374170B" w14:textId="77777777" w:rsidR="008E599A" w:rsidRDefault="008E599A"/>
          <w:p w14:paraId="37A4C734" w14:textId="77777777" w:rsidR="008E599A" w:rsidRDefault="00BA2BA1">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36DFD8B" w14:textId="77777777" w:rsidR="008E599A" w:rsidRDefault="008E599A">
      <w:pPr>
        <w:sectPr w:rsidR="008E599A" w:rsidSect="00616BC4">
          <w:footerReference w:type="default" r:id="rId10"/>
          <w:pgSz w:w="11906" w:h="16838"/>
          <w:pgMar w:top="1418" w:right="1418" w:bottom="1418" w:left="1418" w:header="567" w:footer="596" w:gutter="0"/>
          <w:cols w:space="708"/>
          <w:docGrid w:linePitch="360"/>
        </w:sectPr>
      </w:pPr>
    </w:p>
    <w:p w14:paraId="3DA49CA8" w14:textId="77777777" w:rsidR="0081760E" w:rsidRPr="00590863" w:rsidRDefault="00BA2BA1" w:rsidP="00BA2BA1">
      <w:pPr>
        <w:spacing w:after="0"/>
        <w:jc w:val="right"/>
        <w:rPr>
          <w:rFonts w:ascii="Arial" w:hAnsi="Arial" w:cs="Arial"/>
          <w:sz w:val="18"/>
          <w:szCs w:val="18"/>
        </w:rPr>
      </w:pPr>
      <w:r w:rsidRPr="00590863">
        <w:rPr>
          <w:rFonts w:ascii="Arial" w:hAnsi="Arial" w:cs="Arial"/>
          <w:sz w:val="18"/>
          <w:szCs w:val="18"/>
        </w:rPr>
        <w:lastRenderedPageBreak/>
        <w:t>Obrazec št: 2</w:t>
      </w:r>
    </w:p>
    <w:p w14:paraId="6F1AA6BB" w14:textId="77777777" w:rsidR="0081760E" w:rsidRPr="00252358" w:rsidRDefault="0081760E" w:rsidP="00BA2BA1"/>
    <w:p w14:paraId="6C7B3BA2" w14:textId="77777777" w:rsidR="0081760E" w:rsidRDefault="00BA2BA1" w:rsidP="00BA2BA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4EAB9EAD" w14:textId="77777777" w:rsidR="0081760E" w:rsidRDefault="0081760E" w:rsidP="00BA2BA1">
      <w:pPr>
        <w:spacing w:after="120"/>
        <w:rPr>
          <w:rFonts w:ascii="Arial" w:hAnsi="Arial" w:cs="Arial"/>
        </w:rPr>
      </w:pPr>
    </w:p>
    <w:p w14:paraId="28F3312F" w14:textId="020035ED" w:rsidR="008E599A" w:rsidRDefault="00BA2BA1">
      <w:pPr>
        <w:spacing w:before="225" w:after="225" w:line="240" w:lineRule="auto"/>
        <w:jc w:val="both"/>
      </w:pPr>
      <w:r>
        <w:rPr>
          <w:rFonts w:ascii="Arial" w:hAnsi="Arial" w:cs="Arial"/>
          <w:color w:val="000000"/>
          <w:sz w:val="18"/>
          <w:szCs w:val="18"/>
        </w:rPr>
        <w:t xml:space="preserve">V zvezi z javnim naročilom </w:t>
      </w:r>
      <w:r w:rsidRPr="007B304F">
        <w:rPr>
          <w:rFonts w:ascii="Arial" w:hAnsi="Arial" w:cs="Arial"/>
          <w:b/>
          <w:bCs/>
          <w:color w:val="000000"/>
          <w:sz w:val="18"/>
          <w:szCs w:val="18"/>
        </w:rPr>
        <w:t>»</w:t>
      </w:r>
      <w:r w:rsidR="00B80E2A" w:rsidRPr="00B80E2A">
        <w:rPr>
          <w:rFonts w:ascii="Arial" w:hAnsi="Arial" w:cs="Arial"/>
          <w:b/>
          <w:bCs/>
          <w:color w:val="000000"/>
          <w:sz w:val="18"/>
          <w:szCs w:val="18"/>
        </w:rPr>
        <w:t>Izgradnja sistema za obveščanje in alarmiranje uporabnikov ŠC Postojna in ureditev vhodov oziroma zamenjava vrat za zagotavljanje univerzalne dostopnosti ŠC Postojna</w:t>
      </w:r>
      <w:r>
        <w:rPr>
          <w:rFonts w:ascii="Arial" w:hAnsi="Arial" w:cs="Arial"/>
          <w:color w:val="000000"/>
          <w:sz w:val="18"/>
          <w:szCs w:val="18"/>
        </w:rPr>
        <w:t>«,</w:t>
      </w:r>
    </w:p>
    <w:p w14:paraId="14B2A5DA" w14:textId="77777777" w:rsidR="008E599A" w:rsidRDefault="00BA2BA1">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24916481" w14:textId="77777777" w:rsidR="008E599A" w:rsidRDefault="00BA2BA1">
      <w:pPr>
        <w:spacing w:before="225" w:after="225" w:line="240" w:lineRule="auto"/>
        <w:jc w:val="both"/>
      </w:pPr>
      <w:r>
        <w:rPr>
          <w:rFonts w:ascii="Arial" w:hAnsi="Arial" w:cs="Arial"/>
          <w:i/>
          <w:iCs/>
          <w:color w:val="000000"/>
          <w:sz w:val="18"/>
          <w:szCs w:val="18"/>
        </w:rPr>
        <w:t>(naziv ponudnika, partnerja v skupni ponudbi)</w:t>
      </w:r>
    </w:p>
    <w:p w14:paraId="78C96733" w14:textId="77777777" w:rsidR="008E599A" w:rsidRDefault="00BA2BA1">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E599A" w14:paraId="3475728A" w14:textId="77777777">
        <w:tc>
          <w:tcPr>
            <w:tcW w:w="0" w:type="auto"/>
            <w:tcMar>
              <w:top w:w="0" w:type="auto"/>
              <w:bottom w:w="0" w:type="auto"/>
            </w:tcMar>
          </w:tcPr>
          <w:p w14:paraId="61891486" w14:textId="77777777" w:rsidR="008E599A" w:rsidRDefault="00BA2BA1" w:rsidP="002778E0">
            <w:pPr>
              <w:numPr>
                <w:ilvl w:val="0"/>
                <w:numId w:val="12"/>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62E54267" w14:textId="77777777" w:rsidR="008E599A" w:rsidRDefault="00BA2BA1" w:rsidP="002778E0">
            <w:pPr>
              <w:numPr>
                <w:ilvl w:val="0"/>
                <w:numId w:val="12"/>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0314E93" w14:textId="77777777" w:rsidR="008E599A" w:rsidRDefault="00BA2BA1" w:rsidP="002778E0">
            <w:pPr>
              <w:numPr>
                <w:ilvl w:val="0"/>
                <w:numId w:val="12"/>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4EA0191F" w14:textId="77777777" w:rsidR="008E599A" w:rsidRDefault="00BA2BA1" w:rsidP="002778E0">
            <w:pPr>
              <w:numPr>
                <w:ilvl w:val="0"/>
                <w:numId w:val="12"/>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6EF08B2F" w14:textId="77777777" w:rsidR="008E599A" w:rsidRDefault="00BA2BA1" w:rsidP="002778E0">
            <w:pPr>
              <w:numPr>
                <w:ilvl w:val="0"/>
                <w:numId w:val="12"/>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1D186A82" w14:textId="77777777" w:rsidR="008E599A" w:rsidRDefault="00BA2BA1" w:rsidP="002778E0">
            <w:pPr>
              <w:numPr>
                <w:ilvl w:val="0"/>
                <w:numId w:val="12"/>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4CBACE60" w14:textId="77777777" w:rsidR="008E599A" w:rsidRDefault="00BA2BA1" w:rsidP="002778E0">
            <w:pPr>
              <w:numPr>
                <w:ilvl w:val="0"/>
                <w:numId w:val="12"/>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358C07DA" w14:textId="77777777" w:rsidR="008E599A" w:rsidRDefault="00BA2BA1" w:rsidP="002778E0">
            <w:pPr>
              <w:numPr>
                <w:ilvl w:val="0"/>
                <w:numId w:val="12"/>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5815FAE7" w14:textId="77777777" w:rsidR="008E599A" w:rsidRDefault="00BA2BA1" w:rsidP="002778E0">
            <w:pPr>
              <w:numPr>
                <w:ilvl w:val="0"/>
                <w:numId w:val="12"/>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5E475F69" w14:textId="77777777" w:rsidR="008E599A" w:rsidRDefault="00BA2BA1" w:rsidP="002778E0">
            <w:pPr>
              <w:numPr>
                <w:ilvl w:val="0"/>
                <w:numId w:val="12"/>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732423C5" w14:textId="77777777" w:rsidR="008E599A" w:rsidRDefault="00BA2BA1" w:rsidP="002778E0">
            <w:pPr>
              <w:numPr>
                <w:ilvl w:val="0"/>
                <w:numId w:val="12"/>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4C7D3A98" w14:textId="77777777" w:rsidR="008E599A" w:rsidRDefault="00BA2BA1" w:rsidP="002778E0">
            <w:pPr>
              <w:numPr>
                <w:ilvl w:val="0"/>
                <w:numId w:val="12"/>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7B3DC723" w14:textId="77777777" w:rsidR="008E599A" w:rsidRDefault="00BA2BA1" w:rsidP="002778E0">
            <w:pPr>
              <w:numPr>
                <w:ilvl w:val="0"/>
                <w:numId w:val="12"/>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0C0D7577" w14:textId="77777777" w:rsidR="008E599A" w:rsidRDefault="00BA2BA1" w:rsidP="002778E0">
            <w:pPr>
              <w:numPr>
                <w:ilvl w:val="0"/>
                <w:numId w:val="12"/>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7B60117F" w14:textId="77777777" w:rsidR="008E599A" w:rsidRDefault="00BA2BA1" w:rsidP="002778E0">
            <w:pPr>
              <w:numPr>
                <w:ilvl w:val="0"/>
                <w:numId w:val="12"/>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2F8C28FA" w14:textId="77777777" w:rsidR="008E599A" w:rsidRDefault="00BA2BA1" w:rsidP="002778E0">
            <w:pPr>
              <w:numPr>
                <w:ilvl w:val="0"/>
                <w:numId w:val="12"/>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2F0CD1C4" w14:textId="77777777" w:rsidR="008E599A" w:rsidRDefault="00BA2BA1" w:rsidP="002778E0">
            <w:pPr>
              <w:numPr>
                <w:ilvl w:val="0"/>
                <w:numId w:val="12"/>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19D828F8" w14:textId="77777777" w:rsidR="008E599A" w:rsidRDefault="00BA2BA1" w:rsidP="002778E0">
            <w:pPr>
              <w:numPr>
                <w:ilvl w:val="0"/>
                <w:numId w:val="12"/>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14A860A1" w14:textId="77777777" w:rsidR="008E599A" w:rsidRDefault="00BA2BA1" w:rsidP="002778E0">
            <w:pPr>
              <w:numPr>
                <w:ilvl w:val="0"/>
                <w:numId w:val="12"/>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A8FAC40" w14:textId="77777777" w:rsidR="008E599A" w:rsidRDefault="00BA2BA1" w:rsidP="002778E0">
            <w:pPr>
              <w:numPr>
                <w:ilvl w:val="0"/>
                <w:numId w:val="12"/>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14CFC9BA" w14:textId="77777777" w:rsidR="008E599A" w:rsidRDefault="00BA2BA1" w:rsidP="002778E0">
            <w:pPr>
              <w:numPr>
                <w:ilvl w:val="0"/>
                <w:numId w:val="12"/>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027A9A13" w14:textId="77777777" w:rsidR="008E599A" w:rsidRDefault="00BA2BA1" w:rsidP="002778E0">
            <w:pPr>
              <w:numPr>
                <w:ilvl w:val="0"/>
                <w:numId w:val="12"/>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18B7F559" w14:textId="77777777" w:rsidR="008E599A" w:rsidRDefault="00BA2BA1">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E599A" w14:paraId="7DBD150D" w14:textId="77777777">
        <w:tc>
          <w:tcPr>
            <w:tcW w:w="0" w:type="auto"/>
            <w:tcMar>
              <w:top w:w="0" w:type="auto"/>
              <w:bottom w:w="0" w:type="auto"/>
            </w:tcMar>
          </w:tcPr>
          <w:p w14:paraId="644C204F" w14:textId="77777777" w:rsidR="008E599A" w:rsidRDefault="00BA2BA1" w:rsidP="002778E0">
            <w:pPr>
              <w:numPr>
                <w:ilvl w:val="0"/>
                <w:numId w:val="13"/>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578073C1" w14:textId="77777777" w:rsidR="008E599A" w:rsidRDefault="00BA2BA1" w:rsidP="002778E0">
            <w:pPr>
              <w:numPr>
                <w:ilvl w:val="0"/>
                <w:numId w:val="13"/>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75E59305" w14:textId="77777777" w:rsidR="008E599A" w:rsidRDefault="00BA2BA1" w:rsidP="002778E0">
            <w:pPr>
              <w:numPr>
                <w:ilvl w:val="0"/>
                <w:numId w:val="13"/>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034613D7" w14:textId="77777777" w:rsidR="008E599A" w:rsidRDefault="00BA2BA1" w:rsidP="002778E0">
            <w:pPr>
              <w:numPr>
                <w:ilvl w:val="0"/>
                <w:numId w:val="13"/>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273DDAC" w14:textId="77777777" w:rsidR="008E599A" w:rsidRDefault="00BA2BA1" w:rsidP="002778E0">
            <w:pPr>
              <w:numPr>
                <w:ilvl w:val="0"/>
                <w:numId w:val="13"/>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20BDCAA" w14:textId="77777777" w:rsidR="008E599A" w:rsidRDefault="00BA2BA1" w:rsidP="002778E0">
            <w:pPr>
              <w:numPr>
                <w:ilvl w:val="0"/>
                <w:numId w:val="13"/>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3C1D33AF" w14:textId="77777777" w:rsidR="008E599A" w:rsidRDefault="00BA2BA1" w:rsidP="002778E0">
            <w:pPr>
              <w:numPr>
                <w:ilvl w:val="0"/>
                <w:numId w:val="13"/>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475496D1" w14:textId="77777777" w:rsidR="008E599A" w:rsidRDefault="00BA2BA1" w:rsidP="002778E0">
            <w:pPr>
              <w:numPr>
                <w:ilvl w:val="0"/>
                <w:numId w:val="13"/>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32AAC64" w14:textId="77777777" w:rsidR="008E599A" w:rsidRDefault="00BA2BA1" w:rsidP="002778E0">
            <w:pPr>
              <w:numPr>
                <w:ilvl w:val="0"/>
                <w:numId w:val="13"/>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67243159" w14:textId="77777777" w:rsidR="008E599A" w:rsidRDefault="00BA2BA1" w:rsidP="002778E0">
            <w:pPr>
              <w:numPr>
                <w:ilvl w:val="0"/>
                <w:numId w:val="13"/>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728605EF" w14:textId="77777777" w:rsidR="008E599A" w:rsidRDefault="00BA2BA1" w:rsidP="002778E0">
            <w:pPr>
              <w:numPr>
                <w:ilvl w:val="0"/>
                <w:numId w:val="13"/>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1A9EA387" w14:textId="77777777" w:rsidR="008E599A" w:rsidRDefault="00BA2BA1" w:rsidP="002778E0">
            <w:pPr>
              <w:numPr>
                <w:ilvl w:val="0"/>
                <w:numId w:val="13"/>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52F435B4" w14:textId="77777777" w:rsidR="008E599A" w:rsidRDefault="00BA2BA1" w:rsidP="002778E0">
            <w:pPr>
              <w:numPr>
                <w:ilvl w:val="0"/>
                <w:numId w:val="13"/>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59DD8BAE" w14:textId="77777777" w:rsidR="008E599A" w:rsidRDefault="00BA2BA1">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23448B13" w14:textId="0C9A3C6D" w:rsidR="008E599A" w:rsidRDefault="00BA2BA1">
      <w:pPr>
        <w:spacing w:before="225" w:after="225" w:line="240" w:lineRule="auto"/>
        <w:jc w:val="both"/>
      </w:pPr>
      <w:r>
        <w:rPr>
          <w:rFonts w:ascii="Arial" w:hAnsi="Arial" w:cs="Arial"/>
          <w:color w:val="000000"/>
          <w:sz w:val="18"/>
          <w:szCs w:val="18"/>
        </w:rPr>
        <w:t>Spodaj podpisani dajem/o uradno soglasje, da </w:t>
      </w:r>
      <w:r w:rsidR="00191BBB" w:rsidRPr="00191BBB">
        <w:rPr>
          <w:rFonts w:ascii="Arial" w:hAnsi="Arial" w:cs="Arial"/>
          <w:b/>
          <w:bCs/>
          <w:color w:val="000000"/>
          <w:sz w:val="18"/>
          <w:szCs w:val="18"/>
        </w:rPr>
        <w:t>ŠOLSKI CENTER POSTOJNA, Cesta v Staro vas 2, 6230 Postojna</w:t>
      </w:r>
      <w:r>
        <w:rPr>
          <w:rFonts w:ascii="Arial" w:hAnsi="Arial" w:cs="Arial"/>
          <w:color w:val="000000"/>
          <w:sz w:val="18"/>
          <w:szCs w:val="18"/>
        </w:rPr>
        <w:t xml:space="preserve"> v zvezi z oddajo javnega naročila </w:t>
      </w:r>
      <w:r w:rsidR="00714BEF">
        <w:rPr>
          <w:rFonts w:ascii="Arial" w:hAnsi="Arial" w:cs="Arial"/>
          <w:color w:val="000000"/>
          <w:sz w:val="18"/>
          <w:szCs w:val="18"/>
        </w:rPr>
        <w:t xml:space="preserve">z naslovom: </w:t>
      </w:r>
      <w:r w:rsidR="00B80E2A" w:rsidRPr="00B80E2A">
        <w:rPr>
          <w:rFonts w:ascii="Arial" w:hAnsi="Arial" w:cs="Arial"/>
          <w:b/>
          <w:bCs/>
          <w:color w:val="000000"/>
          <w:sz w:val="18"/>
          <w:szCs w:val="18"/>
        </w:rPr>
        <w:t>Izgradnja sistema za obveščanje in alarmiranje uporabnikov ŠC Postojna in ureditev vhodov oziroma zamenjava vrat za zagotavljanje univerzalne dostopnosti ŠC Postojna</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17980ADB" w14:textId="77777777" w:rsidR="008E599A" w:rsidRDefault="00BA2BA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E599A" w14:paraId="6AE60B13" w14:textId="77777777">
        <w:tc>
          <w:tcPr>
            <w:tcW w:w="2500" w:type="pct"/>
            <w:tcMar>
              <w:top w:w="75" w:type="dxa"/>
              <w:bottom w:w="75" w:type="dxa"/>
            </w:tcMar>
            <w:vAlign w:val="center"/>
          </w:tcPr>
          <w:p w14:paraId="3EE53AD1" w14:textId="77777777" w:rsidR="008E599A" w:rsidRDefault="00BA2BA1">
            <w:r>
              <w:rPr>
                <w:rFonts w:ascii="Arial" w:hAnsi="Arial" w:cs="Arial"/>
                <w:color w:val="000000"/>
                <w:position w:val="-2"/>
                <w:sz w:val="18"/>
                <w:szCs w:val="18"/>
              </w:rPr>
              <w:t>Kraj in datum:</w:t>
            </w:r>
          </w:p>
        </w:tc>
        <w:tc>
          <w:tcPr>
            <w:tcW w:w="0" w:type="auto"/>
            <w:tcMar>
              <w:top w:w="75" w:type="dxa"/>
              <w:bottom w:w="75" w:type="dxa"/>
            </w:tcMar>
            <w:vAlign w:val="center"/>
          </w:tcPr>
          <w:p w14:paraId="7B0E33CC" w14:textId="77777777" w:rsidR="008E599A" w:rsidRDefault="00BA2BA1">
            <w:r>
              <w:rPr>
                <w:rFonts w:ascii="Arial" w:hAnsi="Arial" w:cs="Arial"/>
                <w:color w:val="000000"/>
                <w:position w:val="-2"/>
                <w:sz w:val="18"/>
                <w:szCs w:val="18"/>
              </w:rPr>
              <w:t>Ime in priimek: _____________________</w:t>
            </w:r>
          </w:p>
        </w:tc>
      </w:tr>
      <w:tr w:rsidR="008E599A" w14:paraId="52910AFE" w14:textId="77777777">
        <w:tc>
          <w:tcPr>
            <w:tcW w:w="2500" w:type="pct"/>
            <w:tcMar>
              <w:top w:w="75" w:type="dxa"/>
              <w:bottom w:w="75" w:type="dxa"/>
            </w:tcMar>
            <w:vAlign w:val="center"/>
          </w:tcPr>
          <w:p w14:paraId="1643BC62" w14:textId="77777777" w:rsidR="008E599A" w:rsidRDefault="00BA2BA1">
            <w:r>
              <w:rPr>
                <w:rFonts w:ascii="Arial" w:hAnsi="Arial" w:cs="Arial"/>
                <w:color w:val="000000"/>
                <w:position w:val="-2"/>
                <w:sz w:val="18"/>
                <w:szCs w:val="18"/>
              </w:rPr>
              <w:t> </w:t>
            </w:r>
          </w:p>
        </w:tc>
        <w:tc>
          <w:tcPr>
            <w:tcW w:w="0" w:type="auto"/>
            <w:tcMar>
              <w:top w:w="75" w:type="dxa"/>
              <w:bottom w:w="75" w:type="dxa"/>
            </w:tcMar>
            <w:vAlign w:val="center"/>
          </w:tcPr>
          <w:p w14:paraId="3F9EC568" w14:textId="77777777" w:rsidR="008E599A" w:rsidRDefault="008E599A"/>
          <w:p w14:paraId="4907FD66" w14:textId="77777777" w:rsidR="008E599A" w:rsidRDefault="00BA2BA1">
            <w:pPr>
              <w:jc w:val="center"/>
            </w:pPr>
            <w:r>
              <w:rPr>
                <w:rFonts w:ascii="Arial" w:hAnsi="Arial" w:cs="Arial"/>
                <w:color w:val="A9A9A9"/>
                <w:position w:val="-2"/>
                <w:sz w:val="18"/>
                <w:szCs w:val="18"/>
              </w:rPr>
              <w:t>(žig in podpis)</w:t>
            </w:r>
          </w:p>
        </w:tc>
      </w:tr>
    </w:tbl>
    <w:p w14:paraId="215FA36B" w14:textId="77777777" w:rsidR="008E599A" w:rsidRDefault="00BA2BA1">
      <w:pPr>
        <w:spacing w:before="225" w:after="225" w:line="240" w:lineRule="auto"/>
        <w:jc w:val="both"/>
      </w:pPr>
      <w:r>
        <w:rPr>
          <w:rFonts w:ascii="Arial" w:hAnsi="Arial" w:cs="Arial"/>
          <w:color w:val="000000"/>
          <w:sz w:val="18"/>
          <w:szCs w:val="18"/>
        </w:rPr>
        <w:t> </w:t>
      </w:r>
    </w:p>
    <w:p w14:paraId="6D0CFDFC" w14:textId="77777777" w:rsidR="008E599A" w:rsidRDefault="008E599A">
      <w:pPr>
        <w:sectPr w:rsidR="008E599A" w:rsidSect="00616BC4">
          <w:footerReference w:type="default" r:id="rId11"/>
          <w:pgSz w:w="11906" w:h="16838"/>
          <w:pgMar w:top="1418" w:right="1418" w:bottom="1418" w:left="1418" w:header="567" w:footer="596" w:gutter="0"/>
          <w:cols w:space="708"/>
          <w:docGrid w:linePitch="360"/>
        </w:sectPr>
      </w:pPr>
    </w:p>
    <w:p w14:paraId="5D86D7E7" w14:textId="024D580C" w:rsidR="0081760E" w:rsidRPr="00590863" w:rsidRDefault="00BA2BA1" w:rsidP="00BA2BA1">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3F7B15">
        <w:rPr>
          <w:rFonts w:ascii="Arial" w:hAnsi="Arial" w:cs="Arial"/>
          <w:sz w:val="18"/>
          <w:szCs w:val="18"/>
        </w:rPr>
        <w:t>3</w:t>
      </w:r>
    </w:p>
    <w:p w14:paraId="1915924F" w14:textId="77777777" w:rsidR="0081760E" w:rsidRPr="00252358" w:rsidRDefault="0081760E" w:rsidP="00BA2BA1"/>
    <w:p w14:paraId="6B9AAEEC" w14:textId="77777777" w:rsidR="0081760E" w:rsidRDefault="00BA2BA1" w:rsidP="00BA2BA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283585DA" w14:textId="77777777" w:rsidR="0081760E" w:rsidRDefault="0081760E" w:rsidP="00BA2BA1">
      <w:pPr>
        <w:spacing w:after="120"/>
        <w:rPr>
          <w:rFonts w:ascii="Arial" w:hAnsi="Arial" w:cs="Arial"/>
        </w:rPr>
      </w:pPr>
    </w:p>
    <w:p w14:paraId="285CC840" w14:textId="77777777" w:rsidR="008E599A" w:rsidRDefault="00BA2BA1">
      <w:pPr>
        <w:spacing w:before="225" w:after="225" w:line="240" w:lineRule="auto"/>
        <w:jc w:val="center"/>
      </w:pPr>
      <w:r>
        <w:rPr>
          <w:rFonts w:ascii="Arial" w:hAnsi="Arial" w:cs="Arial"/>
          <w:b/>
          <w:bCs/>
          <w:color w:val="000000"/>
          <w:sz w:val="18"/>
          <w:szCs w:val="18"/>
        </w:rPr>
        <w:t>SEZNAM ČLANOV ORGANOV IN ZASTOPNIKOV GOSPODARSKEGA SUBJEKTA</w:t>
      </w:r>
    </w:p>
    <w:p w14:paraId="0A7B00BE" w14:textId="77777777" w:rsidR="008E599A" w:rsidRDefault="00BA2BA1">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8E599A" w14:paraId="4841DF26"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D8230F" w14:textId="77777777" w:rsidR="008E599A" w:rsidRDefault="00BA2BA1">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C5CC78" w14:textId="77777777" w:rsidR="008E599A" w:rsidRDefault="00BA2BA1">
            <w:r>
              <w:rPr>
                <w:rFonts w:ascii="Arial" w:hAnsi="Arial" w:cs="Arial"/>
                <w:color w:val="000000"/>
                <w:position w:val="-2"/>
                <w:sz w:val="18"/>
                <w:szCs w:val="18"/>
              </w:rPr>
              <w:t> </w:t>
            </w:r>
          </w:p>
        </w:tc>
      </w:tr>
      <w:tr w:rsidR="008E599A" w14:paraId="51D6394B"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1AA08E" w14:textId="77777777" w:rsidR="008E599A" w:rsidRDefault="00BA2BA1">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8E22B4" w14:textId="77777777" w:rsidR="008E599A" w:rsidRDefault="00BA2BA1">
            <w:r>
              <w:rPr>
                <w:rFonts w:ascii="Arial" w:hAnsi="Arial" w:cs="Arial"/>
                <w:color w:val="000000"/>
                <w:position w:val="-2"/>
                <w:sz w:val="18"/>
                <w:szCs w:val="18"/>
              </w:rPr>
              <w:t> </w:t>
            </w:r>
          </w:p>
        </w:tc>
      </w:tr>
      <w:tr w:rsidR="008E599A" w14:paraId="6151A66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60CD49" w14:textId="77777777" w:rsidR="008E599A" w:rsidRDefault="00BA2BA1">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B03798" w14:textId="77777777" w:rsidR="008E599A" w:rsidRDefault="00BA2BA1">
            <w:r>
              <w:rPr>
                <w:rFonts w:ascii="Arial" w:hAnsi="Arial" w:cs="Arial"/>
                <w:color w:val="000000"/>
                <w:position w:val="-2"/>
                <w:sz w:val="18"/>
                <w:szCs w:val="18"/>
              </w:rPr>
              <w:t> </w:t>
            </w:r>
          </w:p>
        </w:tc>
      </w:tr>
      <w:tr w:rsidR="008E599A" w14:paraId="0877A5C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696B5A" w14:textId="77777777" w:rsidR="008E599A" w:rsidRDefault="00BA2BA1">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481C6F" w14:textId="77777777" w:rsidR="008E599A" w:rsidRDefault="00BA2BA1">
            <w:r>
              <w:rPr>
                <w:rFonts w:ascii="Arial" w:hAnsi="Arial" w:cs="Arial"/>
                <w:color w:val="000000"/>
                <w:position w:val="-2"/>
                <w:sz w:val="18"/>
                <w:szCs w:val="18"/>
              </w:rPr>
              <w:t> </w:t>
            </w:r>
          </w:p>
        </w:tc>
      </w:tr>
    </w:tbl>
    <w:p w14:paraId="711F2911" w14:textId="77777777" w:rsidR="008E599A" w:rsidRDefault="00BA2BA1">
      <w:pPr>
        <w:spacing w:before="225" w:after="225" w:line="240" w:lineRule="auto"/>
        <w:jc w:val="both"/>
      </w:pPr>
      <w:r>
        <w:rPr>
          <w:rFonts w:ascii="Arial" w:hAnsi="Arial" w:cs="Arial"/>
          <w:color w:val="000000"/>
          <w:sz w:val="18"/>
          <w:szCs w:val="18"/>
        </w:rPr>
        <w:t> </w:t>
      </w:r>
    </w:p>
    <w:p w14:paraId="53775B59" w14:textId="77777777" w:rsidR="008E599A" w:rsidRDefault="00BA2BA1">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8E599A" w14:paraId="2EAADF9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F84E02" w14:textId="77777777" w:rsidR="008E599A" w:rsidRDefault="00BA2BA1">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D5730C" w14:textId="77777777" w:rsidR="008E599A" w:rsidRDefault="00BA2BA1">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AB88C5" w14:textId="77777777" w:rsidR="008E599A" w:rsidRDefault="00BA2BA1">
            <w:r>
              <w:rPr>
                <w:rFonts w:ascii="Arial" w:hAnsi="Arial" w:cs="Arial"/>
                <w:color w:val="000000"/>
                <w:position w:val="-2"/>
                <w:sz w:val="18"/>
                <w:szCs w:val="18"/>
              </w:rPr>
              <w:t>EMŠO*</w:t>
            </w:r>
          </w:p>
        </w:tc>
      </w:tr>
      <w:tr w:rsidR="008E599A" w14:paraId="348A0EF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5128D4" w14:textId="77777777" w:rsidR="008E599A" w:rsidRDefault="00BA2BA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983FF6" w14:textId="77777777" w:rsidR="008E599A" w:rsidRDefault="00BA2BA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DA660E" w14:textId="77777777" w:rsidR="008E599A" w:rsidRDefault="00BA2BA1">
            <w:r>
              <w:rPr>
                <w:rFonts w:ascii="Arial" w:hAnsi="Arial" w:cs="Arial"/>
                <w:color w:val="000000"/>
                <w:position w:val="-2"/>
                <w:sz w:val="18"/>
                <w:szCs w:val="18"/>
              </w:rPr>
              <w:t> </w:t>
            </w:r>
          </w:p>
        </w:tc>
      </w:tr>
      <w:tr w:rsidR="008E599A" w14:paraId="2AE3FC6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6BE920" w14:textId="77777777" w:rsidR="008E599A" w:rsidRDefault="00BA2BA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DB4598" w14:textId="77777777" w:rsidR="008E599A" w:rsidRDefault="00BA2BA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9B14F" w14:textId="77777777" w:rsidR="008E599A" w:rsidRDefault="00BA2BA1">
            <w:r>
              <w:rPr>
                <w:rFonts w:ascii="Arial" w:hAnsi="Arial" w:cs="Arial"/>
                <w:color w:val="000000"/>
                <w:position w:val="-2"/>
                <w:sz w:val="18"/>
                <w:szCs w:val="18"/>
              </w:rPr>
              <w:t> </w:t>
            </w:r>
          </w:p>
        </w:tc>
      </w:tr>
      <w:tr w:rsidR="008E599A" w14:paraId="624C33D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574AC0" w14:textId="77777777" w:rsidR="008E599A" w:rsidRDefault="00BA2BA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DB4BDE" w14:textId="77777777" w:rsidR="008E599A" w:rsidRDefault="00BA2BA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A4C42" w14:textId="77777777" w:rsidR="008E599A" w:rsidRDefault="00BA2BA1">
            <w:r>
              <w:rPr>
                <w:rFonts w:ascii="Arial" w:hAnsi="Arial" w:cs="Arial"/>
                <w:color w:val="000000"/>
                <w:position w:val="-2"/>
                <w:sz w:val="18"/>
                <w:szCs w:val="18"/>
              </w:rPr>
              <w:t> </w:t>
            </w:r>
          </w:p>
        </w:tc>
      </w:tr>
      <w:tr w:rsidR="008E599A" w14:paraId="32E2313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6D1A2B" w14:textId="77777777" w:rsidR="008E599A" w:rsidRDefault="00BA2BA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91A869" w14:textId="77777777" w:rsidR="008E599A" w:rsidRDefault="00BA2BA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F66DE1" w14:textId="77777777" w:rsidR="008E599A" w:rsidRDefault="00BA2BA1">
            <w:r>
              <w:rPr>
                <w:rFonts w:ascii="Arial" w:hAnsi="Arial" w:cs="Arial"/>
                <w:color w:val="000000"/>
                <w:position w:val="-2"/>
                <w:sz w:val="18"/>
                <w:szCs w:val="18"/>
              </w:rPr>
              <w:t> </w:t>
            </w:r>
          </w:p>
        </w:tc>
      </w:tr>
      <w:tr w:rsidR="008E599A" w14:paraId="74857D5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8815EE" w14:textId="77777777" w:rsidR="008E599A" w:rsidRDefault="00BA2BA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BE0F59" w14:textId="77777777" w:rsidR="008E599A" w:rsidRDefault="00BA2BA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5F928A" w14:textId="77777777" w:rsidR="008E599A" w:rsidRDefault="00BA2BA1">
            <w:r>
              <w:rPr>
                <w:rFonts w:ascii="Arial" w:hAnsi="Arial" w:cs="Arial"/>
                <w:color w:val="000000"/>
                <w:position w:val="-2"/>
                <w:sz w:val="18"/>
                <w:szCs w:val="18"/>
              </w:rPr>
              <w:t> </w:t>
            </w:r>
          </w:p>
        </w:tc>
      </w:tr>
      <w:tr w:rsidR="008E599A" w14:paraId="623AB96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2752B2" w14:textId="77777777" w:rsidR="008E599A" w:rsidRDefault="00BA2BA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9C3E85" w14:textId="77777777" w:rsidR="008E599A" w:rsidRDefault="00BA2BA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175592" w14:textId="77777777" w:rsidR="008E599A" w:rsidRDefault="00BA2BA1">
            <w:r>
              <w:rPr>
                <w:rFonts w:ascii="Arial" w:hAnsi="Arial" w:cs="Arial"/>
                <w:color w:val="000000"/>
                <w:position w:val="-2"/>
                <w:sz w:val="18"/>
                <w:szCs w:val="18"/>
              </w:rPr>
              <w:t> </w:t>
            </w:r>
          </w:p>
        </w:tc>
      </w:tr>
      <w:tr w:rsidR="008E599A" w14:paraId="1F10A6C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E76576" w14:textId="77777777" w:rsidR="008E599A" w:rsidRDefault="00BA2BA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2C0675" w14:textId="77777777" w:rsidR="008E599A" w:rsidRDefault="00BA2BA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007EE4" w14:textId="77777777" w:rsidR="008E599A" w:rsidRDefault="00BA2BA1">
            <w:r>
              <w:rPr>
                <w:rFonts w:ascii="Arial" w:hAnsi="Arial" w:cs="Arial"/>
                <w:color w:val="000000"/>
                <w:position w:val="-2"/>
                <w:sz w:val="18"/>
                <w:szCs w:val="18"/>
              </w:rPr>
              <w:t> </w:t>
            </w:r>
          </w:p>
        </w:tc>
      </w:tr>
      <w:tr w:rsidR="008E599A" w14:paraId="0A81978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DAF1BD" w14:textId="77777777" w:rsidR="008E599A" w:rsidRDefault="00BA2BA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78CA82" w14:textId="77777777" w:rsidR="008E599A" w:rsidRDefault="00BA2BA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FDB7D0" w14:textId="77777777" w:rsidR="008E599A" w:rsidRDefault="00BA2BA1">
            <w:r>
              <w:rPr>
                <w:rFonts w:ascii="Arial" w:hAnsi="Arial" w:cs="Arial"/>
                <w:color w:val="000000"/>
                <w:position w:val="-2"/>
                <w:sz w:val="18"/>
                <w:szCs w:val="18"/>
              </w:rPr>
              <w:t> </w:t>
            </w:r>
          </w:p>
        </w:tc>
      </w:tr>
      <w:tr w:rsidR="008E599A" w14:paraId="373B88C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9FF921" w14:textId="77777777" w:rsidR="008E599A" w:rsidRDefault="00BA2BA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2538F6" w14:textId="77777777" w:rsidR="008E599A" w:rsidRDefault="00BA2BA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070444" w14:textId="77777777" w:rsidR="008E599A" w:rsidRDefault="00BA2BA1">
            <w:r>
              <w:rPr>
                <w:rFonts w:ascii="Arial" w:hAnsi="Arial" w:cs="Arial"/>
                <w:color w:val="000000"/>
                <w:position w:val="-2"/>
                <w:sz w:val="18"/>
                <w:szCs w:val="18"/>
              </w:rPr>
              <w:t> </w:t>
            </w:r>
          </w:p>
        </w:tc>
      </w:tr>
    </w:tbl>
    <w:p w14:paraId="01FC3A74" w14:textId="77777777" w:rsidR="008E599A" w:rsidRDefault="00BA2BA1">
      <w:pPr>
        <w:spacing w:before="225" w:after="225" w:line="240" w:lineRule="auto"/>
        <w:jc w:val="both"/>
      </w:pPr>
      <w:r>
        <w:rPr>
          <w:rFonts w:ascii="Arial" w:hAnsi="Arial" w:cs="Arial"/>
          <w:color w:val="000000"/>
          <w:sz w:val="18"/>
          <w:szCs w:val="18"/>
        </w:rPr>
        <w:t>* podatek je potreben za preverbo v e-Dosje</w:t>
      </w:r>
    </w:p>
    <w:p w14:paraId="445B3208" w14:textId="77777777" w:rsidR="008E599A" w:rsidRDefault="00BA2BA1">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8E599A" w14:paraId="4004763E" w14:textId="77777777">
        <w:tc>
          <w:tcPr>
            <w:tcW w:w="2500" w:type="pct"/>
            <w:tcMar>
              <w:top w:w="75" w:type="dxa"/>
              <w:bottom w:w="75" w:type="dxa"/>
            </w:tcMar>
            <w:vAlign w:val="center"/>
          </w:tcPr>
          <w:p w14:paraId="799B3818" w14:textId="77777777" w:rsidR="008E599A" w:rsidRDefault="00BA2BA1">
            <w:r>
              <w:rPr>
                <w:rFonts w:ascii="Arial" w:hAnsi="Arial" w:cs="Arial"/>
                <w:color w:val="000000"/>
                <w:position w:val="-2"/>
                <w:sz w:val="18"/>
                <w:szCs w:val="18"/>
              </w:rPr>
              <w:t>Kraj in datum:</w:t>
            </w:r>
          </w:p>
        </w:tc>
        <w:tc>
          <w:tcPr>
            <w:tcW w:w="0" w:type="auto"/>
            <w:tcMar>
              <w:top w:w="75" w:type="dxa"/>
              <w:bottom w:w="75" w:type="dxa"/>
            </w:tcMar>
            <w:vAlign w:val="center"/>
          </w:tcPr>
          <w:p w14:paraId="52C3E3BC" w14:textId="77777777" w:rsidR="008E599A" w:rsidRDefault="00BA2BA1">
            <w:r>
              <w:rPr>
                <w:rFonts w:ascii="Arial" w:hAnsi="Arial" w:cs="Arial"/>
                <w:color w:val="000000"/>
                <w:position w:val="-2"/>
                <w:sz w:val="18"/>
                <w:szCs w:val="18"/>
              </w:rPr>
              <w:t>Ime in priimek: _____________________</w:t>
            </w:r>
          </w:p>
        </w:tc>
      </w:tr>
      <w:tr w:rsidR="008E599A" w14:paraId="307332A1" w14:textId="77777777">
        <w:tc>
          <w:tcPr>
            <w:tcW w:w="2500" w:type="pct"/>
            <w:tcMar>
              <w:top w:w="75" w:type="dxa"/>
              <w:bottom w:w="75" w:type="dxa"/>
            </w:tcMar>
            <w:vAlign w:val="center"/>
          </w:tcPr>
          <w:p w14:paraId="0639054A" w14:textId="77777777" w:rsidR="008E599A" w:rsidRDefault="00BA2BA1">
            <w:r>
              <w:rPr>
                <w:rFonts w:ascii="Arial" w:hAnsi="Arial" w:cs="Arial"/>
                <w:color w:val="000000"/>
                <w:position w:val="-2"/>
                <w:sz w:val="18"/>
                <w:szCs w:val="18"/>
              </w:rPr>
              <w:t> </w:t>
            </w:r>
          </w:p>
        </w:tc>
        <w:tc>
          <w:tcPr>
            <w:tcW w:w="0" w:type="auto"/>
            <w:tcMar>
              <w:top w:w="75" w:type="dxa"/>
              <w:bottom w:w="75" w:type="dxa"/>
            </w:tcMar>
            <w:vAlign w:val="center"/>
          </w:tcPr>
          <w:p w14:paraId="548C966A" w14:textId="77777777" w:rsidR="008E599A" w:rsidRDefault="00BA2BA1">
            <w:pPr>
              <w:jc w:val="center"/>
            </w:pPr>
            <w:r>
              <w:rPr>
                <w:rFonts w:ascii="Arial" w:hAnsi="Arial" w:cs="Arial"/>
                <w:color w:val="A9A9A9"/>
                <w:position w:val="-2"/>
                <w:sz w:val="18"/>
                <w:szCs w:val="18"/>
              </w:rPr>
              <w:t>(podpis)</w:t>
            </w:r>
          </w:p>
        </w:tc>
      </w:tr>
    </w:tbl>
    <w:p w14:paraId="4E6A2753" w14:textId="77777777" w:rsidR="008E599A" w:rsidRDefault="00BA2BA1">
      <w:pPr>
        <w:spacing w:before="225" w:after="225" w:line="240" w:lineRule="auto"/>
        <w:jc w:val="both"/>
      </w:pPr>
      <w:r>
        <w:rPr>
          <w:rFonts w:ascii="Arial" w:hAnsi="Arial" w:cs="Arial"/>
          <w:color w:val="000000"/>
          <w:sz w:val="18"/>
          <w:szCs w:val="18"/>
        </w:rPr>
        <w:t> </w:t>
      </w:r>
    </w:p>
    <w:p w14:paraId="59737703" w14:textId="77777777" w:rsidR="008E599A" w:rsidRDefault="00BA2BA1">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65812589" w14:textId="6F15DCDF" w:rsidR="00FA7805" w:rsidRDefault="00BA2BA1" w:rsidP="007B304F">
      <w:pPr>
        <w:spacing w:before="225" w:after="225" w:line="240" w:lineRule="auto"/>
        <w:jc w:val="both"/>
        <w:sectPr w:rsidR="00FA7805" w:rsidSect="00616BC4">
          <w:footerReference w:type="default" r:id="rId12"/>
          <w:pgSz w:w="11906" w:h="16838"/>
          <w:pgMar w:top="1418" w:right="1418" w:bottom="1418" w:left="1418" w:header="567" w:footer="596" w:gutter="0"/>
          <w:cols w:space="708"/>
          <w:docGrid w:linePitch="360"/>
        </w:sectPr>
      </w:pPr>
      <w:r>
        <w:rPr>
          <w:rFonts w:ascii="Arial" w:hAnsi="Arial" w:cs="Arial"/>
          <w:color w:val="000000"/>
          <w:sz w:val="18"/>
          <w:szCs w:val="18"/>
        </w:rPr>
        <w:t> </w:t>
      </w:r>
    </w:p>
    <w:p w14:paraId="6EEE54CA" w14:textId="2439FE3C" w:rsidR="00FA7805" w:rsidRPr="00590863" w:rsidRDefault="00FA7805" w:rsidP="00FA7805">
      <w:pPr>
        <w:spacing w:before="225" w:after="225" w:line="240" w:lineRule="auto"/>
        <w:jc w:val="right"/>
        <w:rPr>
          <w:rFonts w:ascii="Arial" w:hAnsi="Arial" w:cs="Arial"/>
          <w:sz w:val="18"/>
          <w:szCs w:val="18"/>
        </w:rPr>
      </w:pPr>
      <w:r w:rsidRPr="00590863">
        <w:rPr>
          <w:rFonts w:ascii="Arial" w:hAnsi="Arial" w:cs="Arial"/>
          <w:sz w:val="18"/>
          <w:szCs w:val="18"/>
        </w:rPr>
        <w:lastRenderedPageBreak/>
        <w:t xml:space="preserve">Obrazec št: </w:t>
      </w:r>
      <w:r w:rsidR="003F7B15">
        <w:rPr>
          <w:rFonts w:ascii="Arial" w:hAnsi="Arial" w:cs="Arial"/>
          <w:sz w:val="18"/>
          <w:szCs w:val="18"/>
        </w:rPr>
        <w:t>4</w:t>
      </w:r>
    </w:p>
    <w:p w14:paraId="4837C58A" w14:textId="77777777" w:rsidR="00FA7805" w:rsidRPr="00F92B3B" w:rsidRDefault="00FA7805" w:rsidP="00FA780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1EA2183A" w14:textId="77777777" w:rsidR="00FA7805" w:rsidRDefault="00FA7805" w:rsidP="00FA7805">
      <w:pPr>
        <w:spacing w:before="225" w:after="225" w:line="240" w:lineRule="auto"/>
        <w:jc w:val="both"/>
      </w:pPr>
      <w:r>
        <w:rPr>
          <w:rFonts w:ascii="Arial" w:hAnsi="Arial" w:cs="Arial"/>
          <w:color w:val="000000"/>
          <w:sz w:val="18"/>
          <w:szCs w:val="18"/>
        </w:rPr>
        <w:t>Spodaj podpisani zastopnik gospodarskega subjekta ___________________________ pod kazensko in materialno odgovornostjo izjavljam, da je gospodarski subjekt izvedel sledeče referenčne projekte: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16"/>
        <w:gridCol w:w="5175"/>
        <w:gridCol w:w="1534"/>
        <w:gridCol w:w="1812"/>
        <w:gridCol w:w="1393"/>
        <w:gridCol w:w="1854"/>
      </w:tblGrid>
      <w:tr w:rsidR="00FA7805" w14:paraId="58FE9731" w14:textId="77777777" w:rsidTr="00BA2BA1">
        <w:tc>
          <w:tcPr>
            <w:tcW w:w="79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B881B6C" w14:textId="77777777" w:rsidR="00FA7805" w:rsidRDefault="00FA7805" w:rsidP="00BA2BA1">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1850"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F90DA79" w14:textId="77777777" w:rsidR="00FA7805" w:rsidRDefault="00FA7805" w:rsidP="00BA2BA1">
            <w:pPr>
              <w:jc w:val="center"/>
              <w:rPr>
                <w:rFonts w:ascii="Arial" w:hAnsi="Arial" w:cs="Arial"/>
                <w:bCs/>
                <w:color w:val="000000"/>
                <w:position w:val="-2"/>
                <w:sz w:val="18"/>
                <w:szCs w:val="18"/>
                <w:shd w:val="clear" w:color="auto" w:fill="CCCCCC"/>
              </w:rPr>
            </w:pPr>
            <w:r>
              <w:rPr>
                <w:rFonts w:ascii="Arial" w:hAnsi="Arial" w:cs="Arial"/>
                <w:b/>
                <w:bCs/>
                <w:color w:val="000000"/>
                <w:position w:val="-2"/>
                <w:sz w:val="18"/>
                <w:szCs w:val="18"/>
                <w:shd w:val="clear" w:color="auto" w:fill="CCCCCC"/>
              </w:rPr>
              <w:t>Vrsta dela</w:t>
            </w:r>
            <w:r>
              <w:rPr>
                <w:rFonts w:ascii="Arial" w:hAnsi="Arial" w:cs="Arial"/>
                <w:b/>
                <w:bCs/>
                <w:color w:val="000000"/>
                <w:position w:val="-2"/>
                <w:sz w:val="18"/>
                <w:szCs w:val="18"/>
                <w:shd w:val="clear" w:color="auto" w:fill="CCCCCC"/>
              </w:rPr>
              <w:br/>
            </w:r>
          </w:p>
          <w:p w14:paraId="331A1E70" w14:textId="5FE68446" w:rsidR="00FA7805" w:rsidRPr="00373353" w:rsidRDefault="00FA7805" w:rsidP="00BA2BA1">
            <w:pPr>
              <w:jc w:val="center"/>
              <w:rPr>
                <w:rFonts w:ascii="Arial" w:hAnsi="Arial" w:cs="Arial"/>
                <w:bCs/>
                <w:color w:val="000000"/>
                <w:position w:val="-2"/>
                <w:sz w:val="18"/>
                <w:szCs w:val="18"/>
                <w:shd w:val="clear" w:color="auto" w:fill="CCCCCC"/>
              </w:rPr>
            </w:pPr>
            <w:r w:rsidRPr="00D54526">
              <w:rPr>
                <w:rFonts w:ascii="Arial" w:hAnsi="Arial" w:cs="Arial"/>
                <w:bCs/>
                <w:color w:val="000000"/>
                <w:position w:val="-2"/>
                <w:sz w:val="18"/>
                <w:szCs w:val="18"/>
                <w:shd w:val="clear" w:color="auto" w:fill="CCCCCC"/>
              </w:rPr>
              <w:t>(podroben opis vrste del, ki jih je izvedel izvajalec</w:t>
            </w:r>
            <w:r w:rsidR="00B80E2A">
              <w:rPr>
                <w:rFonts w:ascii="Arial" w:hAnsi="Arial" w:cs="Arial"/>
                <w:bCs/>
                <w:color w:val="000000"/>
                <w:position w:val="-2"/>
                <w:sz w:val="18"/>
                <w:szCs w:val="18"/>
                <w:shd w:val="clear" w:color="auto" w:fill="CCCCCC"/>
              </w:rPr>
              <w:t xml:space="preserve"> pri čemer morajo iz navedb izhajati vse relevantne informacije za presojo izpolnjevanja pogoja 1: Reference gospodarskega subjekta</w:t>
            </w:r>
            <w:r w:rsidR="007F211B">
              <w:rPr>
                <w:rFonts w:ascii="Arial" w:hAnsi="Arial" w:cs="Arial"/>
                <w:color w:val="000000"/>
                <w:position w:val="-2"/>
                <w:sz w:val="18"/>
                <w:szCs w:val="18"/>
              </w:rPr>
              <w:t>)</w:t>
            </w:r>
          </w:p>
        </w:tc>
        <w:tc>
          <w:tcPr>
            <w:tcW w:w="54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C0E774C" w14:textId="77777777" w:rsidR="00FA7805" w:rsidRDefault="00FA7805" w:rsidP="00BA2BA1">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64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2035276" w14:textId="77777777" w:rsidR="00FA7805" w:rsidRDefault="00FA7805" w:rsidP="00BA2BA1">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 xml:space="preserve">(brez DDV), ki se nanaša na </w:t>
            </w:r>
            <w:r>
              <w:rPr>
                <w:rFonts w:ascii="Arial" w:hAnsi="Arial" w:cs="Arial"/>
                <w:b/>
                <w:bCs/>
                <w:color w:val="000000"/>
                <w:position w:val="-2"/>
                <w:sz w:val="18"/>
                <w:szCs w:val="18"/>
                <w:u w:val="single"/>
                <w:shd w:val="clear" w:color="auto" w:fill="CCCCCC"/>
              </w:rPr>
              <w:t>referenčno delo</w:t>
            </w:r>
          </w:p>
        </w:tc>
        <w:tc>
          <w:tcPr>
            <w:tcW w:w="49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47F4704" w14:textId="77777777" w:rsidR="00FA7805" w:rsidRDefault="00FA7805" w:rsidP="00BA2BA1">
            <w:pPr>
              <w:jc w:val="center"/>
            </w:pPr>
            <w:r>
              <w:rPr>
                <w:rFonts w:ascii="Arial" w:hAnsi="Arial" w:cs="Arial"/>
                <w:b/>
                <w:bCs/>
                <w:color w:val="000000"/>
                <w:position w:val="-2"/>
                <w:sz w:val="18"/>
                <w:szCs w:val="18"/>
                <w:shd w:val="clear" w:color="auto" w:fill="CCCCCC"/>
              </w:rPr>
              <w:t>Celotna vrednost pogodbe (brez DDV)</w:t>
            </w:r>
          </w:p>
        </w:tc>
        <w:tc>
          <w:tcPr>
            <w:tcW w:w="66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1D44F9A" w14:textId="77777777" w:rsidR="00FA7805" w:rsidRDefault="00FA7805" w:rsidP="00BA2BA1">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FA7805" w14:paraId="4C4594B6" w14:textId="77777777" w:rsidTr="00BA2BA1">
        <w:tc>
          <w:tcPr>
            <w:tcW w:w="7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FB213F" w14:textId="77777777" w:rsidR="00FA7805" w:rsidRDefault="00FA7805" w:rsidP="00BA2BA1">
            <w:r>
              <w:rPr>
                <w:rFonts w:ascii="Arial" w:hAnsi="Arial" w:cs="Arial"/>
                <w:color w:val="000000"/>
                <w:position w:val="-2"/>
                <w:sz w:val="18"/>
                <w:szCs w:val="18"/>
              </w:rPr>
              <w:t> </w:t>
            </w:r>
          </w:p>
        </w:tc>
        <w:tc>
          <w:tcPr>
            <w:tcW w:w="18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373DAF" w14:textId="77777777" w:rsidR="00FA7805" w:rsidRDefault="00FA7805" w:rsidP="00BA2BA1">
            <w:pPr>
              <w:rPr>
                <w:rFonts w:ascii="Arial" w:hAnsi="Arial" w:cs="Arial"/>
                <w:color w:val="000000"/>
                <w:position w:val="-2"/>
                <w:sz w:val="18"/>
                <w:szCs w:val="18"/>
              </w:rPr>
            </w:pPr>
            <w:r>
              <w:rPr>
                <w:rFonts w:ascii="Arial" w:hAnsi="Arial" w:cs="Arial"/>
                <w:color w:val="000000"/>
                <w:position w:val="-2"/>
                <w:sz w:val="18"/>
                <w:szCs w:val="18"/>
              </w:rPr>
              <w:t> </w:t>
            </w:r>
          </w:p>
          <w:p w14:paraId="4C464D92" w14:textId="77777777" w:rsidR="00FA7805" w:rsidRDefault="00FA7805" w:rsidP="00BA2BA1"/>
        </w:tc>
        <w:tc>
          <w:tcPr>
            <w:tcW w:w="5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1AC290" w14:textId="77777777" w:rsidR="00FA7805" w:rsidRDefault="00FA7805" w:rsidP="00BA2BA1">
            <w:r>
              <w:rPr>
                <w:rFonts w:ascii="Arial" w:hAnsi="Arial" w:cs="Arial"/>
                <w:color w:val="000000"/>
                <w:position w:val="-2"/>
                <w:sz w:val="18"/>
                <w:szCs w:val="18"/>
              </w:rPr>
              <w:t> </w:t>
            </w: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A6F710" w14:textId="77777777" w:rsidR="00FA7805" w:rsidRDefault="00FA7805" w:rsidP="00BA2BA1">
            <w:r>
              <w:rPr>
                <w:rFonts w:ascii="Arial" w:hAnsi="Arial" w:cs="Arial"/>
                <w:color w:val="000000"/>
                <w:position w:val="-2"/>
                <w:sz w:val="18"/>
                <w:szCs w:val="18"/>
              </w:rPr>
              <w:t> </w:t>
            </w:r>
          </w:p>
        </w:tc>
        <w:tc>
          <w:tcPr>
            <w:tcW w:w="4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0F81A" w14:textId="77777777" w:rsidR="00FA7805" w:rsidRDefault="00FA7805" w:rsidP="00BA2BA1">
            <w:r>
              <w:rPr>
                <w:rFonts w:ascii="Arial" w:hAnsi="Arial" w:cs="Arial"/>
                <w:color w:val="000000"/>
                <w:position w:val="-2"/>
                <w:sz w:val="18"/>
                <w:szCs w:val="18"/>
              </w:rPr>
              <w:t> </w:t>
            </w:r>
          </w:p>
        </w:tc>
        <w:tc>
          <w:tcPr>
            <w:tcW w:w="6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1AEEBD" w14:textId="77777777" w:rsidR="00FA7805" w:rsidRDefault="00FA7805" w:rsidP="00BA2BA1">
            <w:r>
              <w:rPr>
                <w:rFonts w:ascii="Arial" w:hAnsi="Arial" w:cs="Arial"/>
                <w:color w:val="000000"/>
                <w:position w:val="-2"/>
                <w:sz w:val="18"/>
                <w:szCs w:val="18"/>
              </w:rPr>
              <w:t> </w:t>
            </w:r>
          </w:p>
        </w:tc>
      </w:tr>
      <w:tr w:rsidR="00FA7805" w14:paraId="22ACCC20" w14:textId="77777777" w:rsidTr="00BA2BA1">
        <w:tc>
          <w:tcPr>
            <w:tcW w:w="7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66F1F8" w14:textId="77777777" w:rsidR="00FA7805" w:rsidRDefault="00FA7805" w:rsidP="00BA2BA1">
            <w:r>
              <w:rPr>
                <w:rFonts w:ascii="Arial" w:hAnsi="Arial" w:cs="Arial"/>
                <w:color w:val="000000"/>
                <w:position w:val="-2"/>
                <w:sz w:val="18"/>
                <w:szCs w:val="18"/>
              </w:rPr>
              <w:t> </w:t>
            </w:r>
          </w:p>
        </w:tc>
        <w:tc>
          <w:tcPr>
            <w:tcW w:w="18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5D877F" w14:textId="77777777" w:rsidR="00FA7805" w:rsidRDefault="00FA7805" w:rsidP="00BA2BA1">
            <w:pPr>
              <w:rPr>
                <w:rFonts w:ascii="Arial" w:hAnsi="Arial" w:cs="Arial"/>
                <w:color w:val="000000"/>
                <w:position w:val="-2"/>
                <w:sz w:val="18"/>
                <w:szCs w:val="18"/>
              </w:rPr>
            </w:pPr>
            <w:r>
              <w:rPr>
                <w:rFonts w:ascii="Arial" w:hAnsi="Arial" w:cs="Arial"/>
                <w:color w:val="000000"/>
                <w:position w:val="-2"/>
                <w:sz w:val="18"/>
                <w:szCs w:val="18"/>
              </w:rPr>
              <w:t> </w:t>
            </w:r>
          </w:p>
          <w:p w14:paraId="4B23C2CA" w14:textId="77777777" w:rsidR="00FA7805" w:rsidRDefault="00FA7805" w:rsidP="00BA2BA1"/>
        </w:tc>
        <w:tc>
          <w:tcPr>
            <w:tcW w:w="5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F4AD4E" w14:textId="77777777" w:rsidR="00FA7805" w:rsidRDefault="00FA7805" w:rsidP="00BA2BA1">
            <w:r>
              <w:rPr>
                <w:rFonts w:ascii="Arial" w:hAnsi="Arial" w:cs="Arial"/>
                <w:color w:val="000000"/>
                <w:position w:val="-2"/>
                <w:sz w:val="18"/>
                <w:szCs w:val="18"/>
              </w:rPr>
              <w:t> </w:t>
            </w: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A94EB9" w14:textId="77777777" w:rsidR="00FA7805" w:rsidRDefault="00FA7805" w:rsidP="00BA2BA1">
            <w:r>
              <w:rPr>
                <w:rFonts w:ascii="Arial" w:hAnsi="Arial" w:cs="Arial"/>
                <w:color w:val="000000"/>
                <w:position w:val="-2"/>
                <w:sz w:val="18"/>
                <w:szCs w:val="18"/>
              </w:rPr>
              <w:t> </w:t>
            </w:r>
          </w:p>
        </w:tc>
        <w:tc>
          <w:tcPr>
            <w:tcW w:w="4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3DCA54" w14:textId="77777777" w:rsidR="00FA7805" w:rsidRDefault="00FA7805" w:rsidP="00BA2BA1">
            <w:r>
              <w:rPr>
                <w:rFonts w:ascii="Arial" w:hAnsi="Arial" w:cs="Arial"/>
                <w:color w:val="000000"/>
                <w:position w:val="-2"/>
                <w:sz w:val="18"/>
                <w:szCs w:val="18"/>
              </w:rPr>
              <w:t> </w:t>
            </w:r>
          </w:p>
        </w:tc>
        <w:tc>
          <w:tcPr>
            <w:tcW w:w="6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87B80E" w14:textId="77777777" w:rsidR="00FA7805" w:rsidRDefault="00FA7805" w:rsidP="00BA2BA1">
            <w:r>
              <w:rPr>
                <w:rFonts w:ascii="Arial" w:hAnsi="Arial" w:cs="Arial"/>
                <w:color w:val="000000"/>
                <w:position w:val="-2"/>
                <w:sz w:val="18"/>
                <w:szCs w:val="18"/>
              </w:rPr>
              <w:t> </w:t>
            </w:r>
          </w:p>
        </w:tc>
      </w:tr>
      <w:tr w:rsidR="00FA7805" w14:paraId="29B16BF8" w14:textId="77777777" w:rsidTr="00BA2BA1">
        <w:tc>
          <w:tcPr>
            <w:tcW w:w="7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1FB5B3" w14:textId="77777777" w:rsidR="00FA7805" w:rsidRDefault="00FA7805" w:rsidP="00BA2BA1">
            <w:r>
              <w:rPr>
                <w:rFonts w:ascii="Arial" w:hAnsi="Arial" w:cs="Arial"/>
                <w:color w:val="000000"/>
                <w:position w:val="-2"/>
                <w:sz w:val="18"/>
                <w:szCs w:val="18"/>
              </w:rPr>
              <w:t> </w:t>
            </w:r>
          </w:p>
        </w:tc>
        <w:tc>
          <w:tcPr>
            <w:tcW w:w="18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8A7836" w14:textId="77777777" w:rsidR="00FA7805" w:rsidRPr="00BB0E2D" w:rsidRDefault="00FA7805" w:rsidP="00BA2BA1">
            <w:pPr>
              <w:rPr>
                <w:rFonts w:ascii="Arial" w:hAnsi="Arial" w:cs="Arial"/>
                <w:color w:val="000000"/>
                <w:position w:val="-2"/>
                <w:sz w:val="18"/>
                <w:szCs w:val="18"/>
              </w:rPr>
            </w:pPr>
            <w:r>
              <w:rPr>
                <w:rFonts w:ascii="Arial" w:hAnsi="Arial" w:cs="Arial"/>
                <w:color w:val="000000"/>
                <w:position w:val="-2"/>
                <w:sz w:val="18"/>
                <w:szCs w:val="18"/>
              </w:rPr>
              <w:t> </w:t>
            </w:r>
          </w:p>
          <w:p w14:paraId="14325D7A" w14:textId="77777777" w:rsidR="00FA7805" w:rsidRDefault="00FA7805" w:rsidP="00BA2BA1"/>
        </w:tc>
        <w:tc>
          <w:tcPr>
            <w:tcW w:w="5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38CB16" w14:textId="77777777" w:rsidR="00FA7805" w:rsidRDefault="00FA7805" w:rsidP="00BA2BA1">
            <w:r>
              <w:rPr>
                <w:rFonts w:ascii="Arial" w:hAnsi="Arial" w:cs="Arial"/>
                <w:color w:val="000000"/>
                <w:position w:val="-2"/>
                <w:sz w:val="18"/>
                <w:szCs w:val="18"/>
              </w:rPr>
              <w:t> </w:t>
            </w: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D40CEA" w14:textId="77777777" w:rsidR="00FA7805" w:rsidRDefault="00FA7805" w:rsidP="00BA2BA1">
            <w:r>
              <w:rPr>
                <w:rFonts w:ascii="Arial" w:hAnsi="Arial" w:cs="Arial"/>
                <w:color w:val="000000"/>
                <w:position w:val="-2"/>
                <w:sz w:val="18"/>
                <w:szCs w:val="18"/>
              </w:rPr>
              <w:t> </w:t>
            </w:r>
          </w:p>
        </w:tc>
        <w:tc>
          <w:tcPr>
            <w:tcW w:w="4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006C02" w14:textId="77777777" w:rsidR="00FA7805" w:rsidRDefault="00FA7805" w:rsidP="00BA2BA1">
            <w:r>
              <w:rPr>
                <w:rFonts w:ascii="Arial" w:hAnsi="Arial" w:cs="Arial"/>
                <w:color w:val="000000"/>
                <w:position w:val="-2"/>
                <w:sz w:val="18"/>
                <w:szCs w:val="18"/>
              </w:rPr>
              <w:t> </w:t>
            </w:r>
          </w:p>
        </w:tc>
        <w:tc>
          <w:tcPr>
            <w:tcW w:w="6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3C846F" w14:textId="77777777" w:rsidR="00FA7805" w:rsidRDefault="00FA7805" w:rsidP="00BA2BA1">
            <w:r>
              <w:rPr>
                <w:rFonts w:ascii="Arial" w:hAnsi="Arial" w:cs="Arial"/>
                <w:color w:val="000000"/>
                <w:position w:val="-2"/>
                <w:sz w:val="18"/>
                <w:szCs w:val="18"/>
              </w:rPr>
              <w:t> </w:t>
            </w:r>
          </w:p>
        </w:tc>
      </w:tr>
      <w:tr w:rsidR="00FA7805" w14:paraId="20D9CA5D" w14:textId="77777777" w:rsidTr="00BA2BA1">
        <w:tc>
          <w:tcPr>
            <w:tcW w:w="7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87D42D" w14:textId="77777777" w:rsidR="00FA7805" w:rsidRDefault="00FA7805" w:rsidP="00BA2BA1">
            <w:pPr>
              <w:rPr>
                <w:rFonts w:ascii="Arial" w:hAnsi="Arial" w:cs="Arial"/>
                <w:color w:val="000000"/>
                <w:position w:val="-2"/>
                <w:sz w:val="18"/>
                <w:szCs w:val="18"/>
              </w:rPr>
            </w:pPr>
          </w:p>
        </w:tc>
        <w:tc>
          <w:tcPr>
            <w:tcW w:w="18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E375F8" w14:textId="77777777" w:rsidR="00FA7805" w:rsidRDefault="00FA7805" w:rsidP="00BA2BA1">
            <w:pPr>
              <w:rPr>
                <w:rFonts w:ascii="Arial" w:hAnsi="Arial" w:cs="Arial"/>
                <w:color w:val="000000"/>
                <w:position w:val="-2"/>
                <w:sz w:val="18"/>
                <w:szCs w:val="18"/>
              </w:rPr>
            </w:pPr>
          </w:p>
          <w:p w14:paraId="7831B110" w14:textId="77777777" w:rsidR="00FA7805" w:rsidRDefault="00FA7805" w:rsidP="00BA2BA1">
            <w:pPr>
              <w:rPr>
                <w:rFonts w:ascii="Arial" w:hAnsi="Arial" w:cs="Arial"/>
                <w:color w:val="000000"/>
                <w:position w:val="-2"/>
                <w:sz w:val="18"/>
                <w:szCs w:val="18"/>
              </w:rPr>
            </w:pPr>
          </w:p>
        </w:tc>
        <w:tc>
          <w:tcPr>
            <w:tcW w:w="5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62AA53" w14:textId="77777777" w:rsidR="00FA7805" w:rsidRDefault="00FA7805" w:rsidP="00BA2BA1">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D0133" w14:textId="77777777" w:rsidR="00FA7805" w:rsidRDefault="00FA7805" w:rsidP="00BA2BA1">
            <w:pPr>
              <w:rPr>
                <w:rFonts w:ascii="Arial" w:hAnsi="Arial" w:cs="Arial"/>
                <w:color w:val="000000"/>
                <w:position w:val="-2"/>
                <w:sz w:val="18"/>
                <w:szCs w:val="18"/>
              </w:rPr>
            </w:pPr>
          </w:p>
        </w:tc>
        <w:tc>
          <w:tcPr>
            <w:tcW w:w="4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93F392" w14:textId="77777777" w:rsidR="00FA7805" w:rsidRDefault="00FA7805" w:rsidP="00BA2BA1">
            <w:pPr>
              <w:rPr>
                <w:rFonts w:ascii="Arial" w:hAnsi="Arial" w:cs="Arial"/>
                <w:color w:val="000000"/>
                <w:position w:val="-2"/>
                <w:sz w:val="18"/>
                <w:szCs w:val="18"/>
              </w:rPr>
            </w:pPr>
          </w:p>
        </w:tc>
        <w:tc>
          <w:tcPr>
            <w:tcW w:w="6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F3ED0C" w14:textId="77777777" w:rsidR="00FA7805" w:rsidRDefault="00FA7805" w:rsidP="00BA2BA1">
            <w:pPr>
              <w:rPr>
                <w:rFonts w:ascii="Arial" w:hAnsi="Arial" w:cs="Arial"/>
                <w:color w:val="000000"/>
                <w:position w:val="-2"/>
                <w:sz w:val="18"/>
                <w:szCs w:val="18"/>
              </w:rPr>
            </w:pPr>
          </w:p>
        </w:tc>
      </w:tr>
      <w:tr w:rsidR="00B80E2A" w14:paraId="27C67711" w14:textId="77777777" w:rsidTr="00BA2BA1">
        <w:tc>
          <w:tcPr>
            <w:tcW w:w="7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AF3B67" w14:textId="77777777" w:rsidR="00B80E2A" w:rsidRDefault="00B80E2A" w:rsidP="00BA2BA1">
            <w:pPr>
              <w:rPr>
                <w:rFonts w:ascii="Arial" w:hAnsi="Arial" w:cs="Arial"/>
                <w:color w:val="000000"/>
                <w:position w:val="-2"/>
                <w:sz w:val="18"/>
                <w:szCs w:val="18"/>
              </w:rPr>
            </w:pPr>
          </w:p>
        </w:tc>
        <w:tc>
          <w:tcPr>
            <w:tcW w:w="18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86A778" w14:textId="77777777" w:rsidR="00B80E2A" w:rsidRDefault="00B80E2A" w:rsidP="00BA2BA1">
            <w:pPr>
              <w:rPr>
                <w:rFonts w:ascii="Arial" w:hAnsi="Arial" w:cs="Arial"/>
                <w:color w:val="000000"/>
                <w:position w:val="-2"/>
                <w:sz w:val="18"/>
                <w:szCs w:val="18"/>
              </w:rPr>
            </w:pPr>
          </w:p>
        </w:tc>
        <w:tc>
          <w:tcPr>
            <w:tcW w:w="5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D3AA9E" w14:textId="77777777" w:rsidR="00B80E2A" w:rsidRDefault="00B80E2A" w:rsidP="00BA2BA1">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454B30" w14:textId="77777777" w:rsidR="00B80E2A" w:rsidRDefault="00B80E2A" w:rsidP="00BA2BA1">
            <w:pPr>
              <w:rPr>
                <w:rFonts w:ascii="Arial" w:hAnsi="Arial" w:cs="Arial"/>
                <w:color w:val="000000"/>
                <w:position w:val="-2"/>
                <w:sz w:val="18"/>
                <w:szCs w:val="18"/>
              </w:rPr>
            </w:pPr>
          </w:p>
        </w:tc>
        <w:tc>
          <w:tcPr>
            <w:tcW w:w="4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623779" w14:textId="77777777" w:rsidR="00B80E2A" w:rsidRDefault="00B80E2A" w:rsidP="00BA2BA1">
            <w:pPr>
              <w:rPr>
                <w:rFonts w:ascii="Arial" w:hAnsi="Arial" w:cs="Arial"/>
                <w:color w:val="000000"/>
                <w:position w:val="-2"/>
                <w:sz w:val="18"/>
                <w:szCs w:val="18"/>
              </w:rPr>
            </w:pPr>
          </w:p>
        </w:tc>
        <w:tc>
          <w:tcPr>
            <w:tcW w:w="6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225A0C" w14:textId="77777777" w:rsidR="00B80E2A" w:rsidRDefault="00B80E2A" w:rsidP="00BA2BA1">
            <w:pPr>
              <w:rPr>
                <w:rFonts w:ascii="Arial" w:hAnsi="Arial" w:cs="Arial"/>
                <w:color w:val="000000"/>
                <w:position w:val="-2"/>
                <w:sz w:val="18"/>
                <w:szCs w:val="18"/>
              </w:rPr>
            </w:pPr>
          </w:p>
          <w:p w14:paraId="5BF6D7ED" w14:textId="77777777" w:rsidR="00B80E2A" w:rsidRDefault="00B80E2A" w:rsidP="00BA2BA1">
            <w:pPr>
              <w:rPr>
                <w:rFonts w:ascii="Arial" w:hAnsi="Arial" w:cs="Arial"/>
                <w:color w:val="000000"/>
                <w:position w:val="-2"/>
                <w:sz w:val="18"/>
                <w:szCs w:val="18"/>
              </w:rPr>
            </w:pPr>
          </w:p>
        </w:tc>
      </w:tr>
      <w:tr w:rsidR="00B80E2A" w14:paraId="7961F90E" w14:textId="77777777" w:rsidTr="00BA2BA1">
        <w:tc>
          <w:tcPr>
            <w:tcW w:w="7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9A57C8" w14:textId="77777777" w:rsidR="00B80E2A" w:rsidRDefault="00B80E2A" w:rsidP="00BA2BA1">
            <w:pPr>
              <w:rPr>
                <w:rFonts w:ascii="Arial" w:hAnsi="Arial" w:cs="Arial"/>
                <w:color w:val="000000"/>
                <w:position w:val="-2"/>
                <w:sz w:val="18"/>
                <w:szCs w:val="18"/>
              </w:rPr>
            </w:pPr>
          </w:p>
        </w:tc>
        <w:tc>
          <w:tcPr>
            <w:tcW w:w="18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2698A7" w14:textId="77777777" w:rsidR="00B80E2A" w:rsidRDefault="00B80E2A" w:rsidP="00BA2BA1">
            <w:pPr>
              <w:rPr>
                <w:rFonts w:ascii="Arial" w:hAnsi="Arial" w:cs="Arial"/>
                <w:color w:val="000000"/>
                <w:position w:val="-2"/>
                <w:sz w:val="18"/>
                <w:szCs w:val="18"/>
              </w:rPr>
            </w:pPr>
          </w:p>
        </w:tc>
        <w:tc>
          <w:tcPr>
            <w:tcW w:w="5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BB2865" w14:textId="77777777" w:rsidR="00B80E2A" w:rsidRDefault="00B80E2A" w:rsidP="00BA2BA1">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09697C" w14:textId="77777777" w:rsidR="00B80E2A" w:rsidRDefault="00B80E2A" w:rsidP="00BA2BA1">
            <w:pPr>
              <w:rPr>
                <w:rFonts w:ascii="Arial" w:hAnsi="Arial" w:cs="Arial"/>
                <w:color w:val="000000"/>
                <w:position w:val="-2"/>
                <w:sz w:val="18"/>
                <w:szCs w:val="18"/>
              </w:rPr>
            </w:pPr>
          </w:p>
        </w:tc>
        <w:tc>
          <w:tcPr>
            <w:tcW w:w="4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2075C4" w14:textId="77777777" w:rsidR="00B80E2A" w:rsidRDefault="00B80E2A" w:rsidP="00BA2BA1">
            <w:pPr>
              <w:rPr>
                <w:rFonts w:ascii="Arial" w:hAnsi="Arial" w:cs="Arial"/>
                <w:color w:val="000000"/>
                <w:position w:val="-2"/>
                <w:sz w:val="18"/>
                <w:szCs w:val="18"/>
              </w:rPr>
            </w:pPr>
          </w:p>
        </w:tc>
        <w:tc>
          <w:tcPr>
            <w:tcW w:w="6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509269" w14:textId="77777777" w:rsidR="00B80E2A" w:rsidRDefault="00B80E2A" w:rsidP="00BA2BA1">
            <w:pPr>
              <w:rPr>
                <w:rFonts w:ascii="Arial" w:hAnsi="Arial" w:cs="Arial"/>
                <w:color w:val="000000"/>
                <w:position w:val="-2"/>
                <w:sz w:val="18"/>
                <w:szCs w:val="18"/>
              </w:rPr>
            </w:pPr>
          </w:p>
          <w:p w14:paraId="4252B120" w14:textId="77777777" w:rsidR="00B80E2A" w:rsidRDefault="00B80E2A" w:rsidP="00BA2BA1">
            <w:pPr>
              <w:rPr>
                <w:rFonts w:ascii="Arial" w:hAnsi="Arial" w:cs="Arial"/>
                <w:color w:val="000000"/>
                <w:position w:val="-2"/>
                <w:sz w:val="18"/>
                <w:szCs w:val="18"/>
              </w:rPr>
            </w:pPr>
          </w:p>
        </w:tc>
      </w:tr>
      <w:tr w:rsidR="00B80E2A" w14:paraId="6688D45A" w14:textId="77777777" w:rsidTr="00BA2BA1">
        <w:tc>
          <w:tcPr>
            <w:tcW w:w="7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4442AA" w14:textId="77777777" w:rsidR="00B80E2A" w:rsidRDefault="00B80E2A" w:rsidP="00BA2BA1">
            <w:pPr>
              <w:rPr>
                <w:rFonts w:ascii="Arial" w:hAnsi="Arial" w:cs="Arial"/>
                <w:color w:val="000000"/>
                <w:position w:val="-2"/>
                <w:sz w:val="18"/>
                <w:szCs w:val="18"/>
              </w:rPr>
            </w:pPr>
          </w:p>
        </w:tc>
        <w:tc>
          <w:tcPr>
            <w:tcW w:w="18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BE2F67" w14:textId="77777777" w:rsidR="00B80E2A" w:rsidRDefault="00B80E2A" w:rsidP="00BA2BA1">
            <w:pPr>
              <w:rPr>
                <w:rFonts w:ascii="Arial" w:hAnsi="Arial" w:cs="Arial"/>
                <w:color w:val="000000"/>
                <w:position w:val="-2"/>
                <w:sz w:val="18"/>
                <w:szCs w:val="18"/>
              </w:rPr>
            </w:pPr>
          </w:p>
        </w:tc>
        <w:tc>
          <w:tcPr>
            <w:tcW w:w="5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2D4C5F" w14:textId="77777777" w:rsidR="00B80E2A" w:rsidRDefault="00B80E2A" w:rsidP="00BA2BA1">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D7BD10" w14:textId="77777777" w:rsidR="00B80E2A" w:rsidRDefault="00B80E2A" w:rsidP="00BA2BA1">
            <w:pPr>
              <w:rPr>
                <w:rFonts w:ascii="Arial" w:hAnsi="Arial" w:cs="Arial"/>
                <w:color w:val="000000"/>
                <w:position w:val="-2"/>
                <w:sz w:val="18"/>
                <w:szCs w:val="18"/>
              </w:rPr>
            </w:pPr>
          </w:p>
        </w:tc>
        <w:tc>
          <w:tcPr>
            <w:tcW w:w="4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7D05E0" w14:textId="77777777" w:rsidR="00B80E2A" w:rsidRDefault="00B80E2A" w:rsidP="00BA2BA1">
            <w:pPr>
              <w:rPr>
                <w:rFonts w:ascii="Arial" w:hAnsi="Arial" w:cs="Arial"/>
                <w:color w:val="000000"/>
                <w:position w:val="-2"/>
                <w:sz w:val="18"/>
                <w:szCs w:val="18"/>
              </w:rPr>
            </w:pPr>
          </w:p>
        </w:tc>
        <w:tc>
          <w:tcPr>
            <w:tcW w:w="6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2113D2" w14:textId="77777777" w:rsidR="00B80E2A" w:rsidRDefault="00B80E2A" w:rsidP="00BA2BA1">
            <w:pPr>
              <w:rPr>
                <w:rFonts w:ascii="Arial" w:hAnsi="Arial" w:cs="Arial"/>
                <w:color w:val="000000"/>
                <w:position w:val="-2"/>
                <w:sz w:val="18"/>
                <w:szCs w:val="18"/>
              </w:rPr>
            </w:pPr>
          </w:p>
          <w:p w14:paraId="77572DE6" w14:textId="77777777" w:rsidR="00B80E2A" w:rsidRDefault="00B80E2A" w:rsidP="00BA2BA1">
            <w:pPr>
              <w:rPr>
                <w:rFonts w:ascii="Arial" w:hAnsi="Arial" w:cs="Arial"/>
                <w:color w:val="000000"/>
                <w:position w:val="-2"/>
                <w:sz w:val="18"/>
                <w:szCs w:val="18"/>
              </w:rPr>
            </w:pPr>
          </w:p>
        </w:tc>
      </w:tr>
      <w:tr w:rsidR="00B80E2A" w14:paraId="62CA8964" w14:textId="77777777" w:rsidTr="00BA2BA1">
        <w:tc>
          <w:tcPr>
            <w:tcW w:w="7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AD22C7" w14:textId="77777777" w:rsidR="00B80E2A" w:rsidRDefault="00B80E2A" w:rsidP="00BA2BA1">
            <w:pPr>
              <w:rPr>
                <w:rFonts w:ascii="Arial" w:hAnsi="Arial" w:cs="Arial"/>
                <w:color w:val="000000"/>
                <w:position w:val="-2"/>
                <w:sz w:val="18"/>
                <w:szCs w:val="18"/>
              </w:rPr>
            </w:pPr>
          </w:p>
        </w:tc>
        <w:tc>
          <w:tcPr>
            <w:tcW w:w="18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1BFBCB" w14:textId="77777777" w:rsidR="00B80E2A" w:rsidRDefault="00B80E2A" w:rsidP="00BA2BA1">
            <w:pPr>
              <w:rPr>
                <w:rFonts w:ascii="Arial" w:hAnsi="Arial" w:cs="Arial"/>
                <w:color w:val="000000"/>
                <w:position w:val="-2"/>
                <w:sz w:val="18"/>
                <w:szCs w:val="18"/>
              </w:rPr>
            </w:pPr>
          </w:p>
        </w:tc>
        <w:tc>
          <w:tcPr>
            <w:tcW w:w="5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9769E0" w14:textId="77777777" w:rsidR="00B80E2A" w:rsidRDefault="00B80E2A" w:rsidP="00BA2BA1">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562A9" w14:textId="77777777" w:rsidR="00B80E2A" w:rsidRDefault="00B80E2A" w:rsidP="00BA2BA1">
            <w:pPr>
              <w:rPr>
                <w:rFonts w:ascii="Arial" w:hAnsi="Arial" w:cs="Arial"/>
                <w:color w:val="000000"/>
                <w:position w:val="-2"/>
                <w:sz w:val="18"/>
                <w:szCs w:val="18"/>
              </w:rPr>
            </w:pPr>
          </w:p>
        </w:tc>
        <w:tc>
          <w:tcPr>
            <w:tcW w:w="4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66AE49" w14:textId="77777777" w:rsidR="00B80E2A" w:rsidRDefault="00B80E2A" w:rsidP="00BA2BA1">
            <w:pPr>
              <w:rPr>
                <w:rFonts w:ascii="Arial" w:hAnsi="Arial" w:cs="Arial"/>
                <w:color w:val="000000"/>
                <w:position w:val="-2"/>
                <w:sz w:val="18"/>
                <w:szCs w:val="18"/>
              </w:rPr>
            </w:pPr>
          </w:p>
        </w:tc>
        <w:tc>
          <w:tcPr>
            <w:tcW w:w="6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44F96C" w14:textId="77777777" w:rsidR="00B80E2A" w:rsidRDefault="00B80E2A" w:rsidP="00BA2BA1">
            <w:pPr>
              <w:rPr>
                <w:rFonts w:ascii="Arial" w:hAnsi="Arial" w:cs="Arial"/>
                <w:color w:val="000000"/>
                <w:position w:val="-2"/>
                <w:sz w:val="18"/>
                <w:szCs w:val="18"/>
              </w:rPr>
            </w:pPr>
          </w:p>
          <w:p w14:paraId="3538E589" w14:textId="77777777" w:rsidR="00B80E2A" w:rsidRDefault="00B80E2A" w:rsidP="00BA2BA1">
            <w:pPr>
              <w:rPr>
                <w:rFonts w:ascii="Arial" w:hAnsi="Arial" w:cs="Arial"/>
                <w:color w:val="000000"/>
                <w:position w:val="-2"/>
                <w:sz w:val="18"/>
                <w:szCs w:val="18"/>
              </w:rPr>
            </w:pPr>
          </w:p>
        </w:tc>
      </w:tr>
      <w:tr w:rsidR="00B80E2A" w14:paraId="14C947D2" w14:textId="77777777" w:rsidTr="00BA2BA1">
        <w:tc>
          <w:tcPr>
            <w:tcW w:w="7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359B66" w14:textId="77777777" w:rsidR="00B80E2A" w:rsidRDefault="00B80E2A" w:rsidP="00BA2BA1">
            <w:pPr>
              <w:rPr>
                <w:rFonts w:ascii="Arial" w:hAnsi="Arial" w:cs="Arial"/>
                <w:color w:val="000000"/>
                <w:position w:val="-2"/>
                <w:sz w:val="18"/>
                <w:szCs w:val="18"/>
              </w:rPr>
            </w:pPr>
          </w:p>
        </w:tc>
        <w:tc>
          <w:tcPr>
            <w:tcW w:w="18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9769F4" w14:textId="77777777" w:rsidR="00B80E2A" w:rsidRDefault="00B80E2A" w:rsidP="00BA2BA1">
            <w:pPr>
              <w:rPr>
                <w:rFonts w:ascii="Arial" w:hAnsi="Arial" w:cs="Arial"/>
                <w:color w:val="000000"/>
                <w:position w:val="-2"/>
                <w:sz w:val="18"/>
                <w:szCs w:val="18"/>
              </w:rPr>
            </w:pPr>
          </w:p>
        </w:tc>
        <w:tc>
          <w:tcPr>
            <w:tcW w:w="5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C87D92" w14:textId="77777777" w:rsidR="00B80E2A" w:rsidRDefault="00B80E2A" w:rsidP="00BA2BA1">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863243" w14:textId="77777777" w:rsidR="00B80E2A" w:rsidRDefault="00B80E2A" w:rsidP="00BA2BA1">
            <w:pPr>
              <w:rPr>
                <w:rFonts w:ascii="Arial" w:hAnsi="Arial" w:cs="Arial"/>
                <w:color w:val="000000"/>
                <w:position w:val="-2"/>
                <w:sz w:val="18"/>
                <w:szCs w:val="18"/>
              </w:rPr>
            </w:pPr>
          </w:p>
        </w:tc>
        <w:tc>
          <w:tcPr>
            <w:tcW w:w="4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4327A7" w14:textId="77777777" w:rsidR="00B80E2A" w:rsidRDefault="00B80E2A" w:rsidP="00BA2BA1">
            <w:pPr>
              <w:rPr>
                <w:rFonts w:ascii="Arial" w:hAnsi="Arial" w:cs="Arial"/>
                <w:color w:val="000000"/>
                <w:position w:val="-2"/>
                <w:sz w:val="18"/>
                <w:szCs w:val="18"/>
              </w:rPr>
            </w:pPr>
          </w:p>
        </w:tc>
        <w:tc>
          <w:tcPr>
            <w:tcW w:w="6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C6E06C" w14:textId="77777777" w:rsidR="00B80E2A" w:rsidRDefault="00B80E2A" w:rsidP="00BA2BA1">
            <w:pPr>
              <w:rPr>
                <w:rFonts w:ascii="Arial" w:hAnsi="Arial" w:cs="Arial"/>
                <w:color w:val="000000"/>
                <w:position w:val="-2"/>
                <w:sz w:val="18"/>
                <w:szCs w:val="18"/>
              </w:rPr>
            </w:pPr>
          </w:p>
          <w:p w14:paraId="1855206A" w14:textId="77777777" w:rsidR="00B80E2A" w:rsidRDefault="00B80E2A" w:rsidP="00BA2BA1">
            <w:pPr>
              <w:rPr>
                <w:rFonts w:ascii="Arial" w:hAnsi="Arial" w:cs="Arial"/>
                <w:color w:val="000000"/>
                <w:position w:val="-2"/>
                <w:sz w:val="18"/>
                <w:szCs w:val="18"/>
              </w:rPr>
            </w:pPr>
          </w:p>
        </w:tc>
      </w:tr>
      <w:tr w:rsidR="00B80E2A" w14:paraId="3994A638" w14:textId="77777777" w:rsidTr="00BA2BA1">
        <w:tc>
          <w:tcPr>
            <w:tcW w:w="7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856390" w14:textId="77777777" w:rsidR="00B80E2A" w:rsidRDefault="00B80E2A" w:rsidP="00BA2BA1">
            <w:pPr>
              <w:rPr>
                <w:rFonts w:ascii="Arial" w:hAnsi="Arial" w:cs="Arial"/>
                <w:color w:val="000000"/>
                <w:position w:val="-2"/>
                <w:sz w:val="18"/>
                <w:szCs w:val="18"/>
              </w:rPr>
            </w:pPr>
          </w:p>
        </w:tc>
        <w:tc>
          <w:tcPr>
            <w:tcW w:w="18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497962" w14:textId="77777777" w:rsidR="00B80E2A" w:rsidRDefault="00B80E2A" w:rsidP="00BA2BA1">
            <w:pPr>
              <w:rPr>
                <w:rFonts w:ascii="Arial" w:hAnsi="Arial" w:cs="Arial"/>
                <w:color w:val="000000"/>
                <w:position w:val="-2"/>
                <w:sz w:val="18"/>
                <w:szCs w:val="18"/>
              </w:rPr>
            </w:pPr>
          </w:p>
        </w:tc>
        <w:tc>
          <w:tcPr>
            <w:tcW w:w="5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C277FF" w14:textId="77777777" w:rsidR="00B80E2A" w:rsidRDefault="00B80E2A" w:rsidP="00BA2BA1">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8251D8" w14:textId="77777777" w:rsidR="00B80E2A" w:rsidRDefault="00B80E2A" w:rsidP="00BA2BA1">
            <w:pPr>
              <w:rPr>
                <w:rFonts w:ascii="Arial" w:hAnsi="Arial" w:cs="Arial"/>
                <w:color w:val="000000"/>
                <w:position w:val="-2"/>
                <w:sz w:val="18"/>
                <w:szCs w:val="18"/>
              </w:rPr>
            </w:pPr>
          </w:p>
        </w:tc>
        <w:tc>
          <w:tcPr>
            <w:tcW w:w="4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8AAE00" w14:textId="77777777" w:rsidR="00B80E2A" w:rsidRDefault="00B80E2A" w:rsidP="00BA2BA1">
            <w:pPr>
              <w:rPr>
                <w:rFonts w:ascii="Arial" w:hAnsi="Arial" w:cs="Arial"/>
                <w:color w:val="000000"/>
                <w:position w:val="-2"/>
                <w:sz w:val="18"/>
                <w:szCs w:val="18"/>
              </w:rPr>
            </w:pPr>
          </w:p>
        </w:tc>
        <w:tc>
          <w:tcPr>
            <w:tcW w:w="6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B09EF4" w14:textId="77777777" w:rsidR="00B80E2A" w:rsidRDefault="00B80E2A" w:rsidP="00BA2BA1">
            <w:pPr>
              <w:rPr>
                <w:rFonts w:ascii="Arial" w:hAnsi="Arial" w:cs="Arial"/>
                <w:color w:val="000000"/>
                <w:position w:val="-2"/>
                <w:sz w:val="18"/>
                <w:szCs w:val="18"/>
              </w:rPr>
            </w:pPr>
          </w:p>
          <w:p w14:paraId="0D420A5F" w14:textId="77777777" w:rsidR="00B80E2A" w:rsidRDefault="00B80E2A" w:rsidP="00BA2BA1">
            <w:pPr>
              <w:rPr>
                <w:rFonts w:ascii="Arial" w:hAnsi="Arial" w:cs="Arial"/>
                <w:color w:val="000000"/>
                <w:position w:val="-2"/>
                <w:sz w:val="18"/>
                <w:szCs w:val="18"/>
              </w:rPr>
            </w:pPr>
          </w:p>
        </w:tc>
      </w:tr>
    </w:tbl>
    <w:p w14:paraId="5E3525EE" w14:textId="77777777" w:rsidR="00FA7805" w:rsidRDefault="00FA7805" w:rsidP="00FA7805">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7001"/>
        <w:gridCol w:w="7001"/>
      </w:tblGrid>
      <w:tr w:rsidR="00FA7805" w14:paraId="3A8A5C48" w14:textId="77777777" w:rsidTr="00BA2BA1">
        <w:tc>
          <w:tcPr>
            <w:tcW w:w="2500" w:type="pct"/>
            <w:tcMar>
              <w:top w:w="75" w:type="dxa"/>
              <w:bottom w:w="75" w:type="dxa"/>
            </w:tcMar>
            <w:vAlign w:val="center"/>
          </w:tcPr>
          <w:p w14:paraId="7E417DCE" w14:textId="77777777" w:rsidR="00FA7805" w:rsidRDefault="00FA7805" w:rsidP="00BA2BA1">
            <w:r>
              <w:rPr>
                <w:rFonts w:ascii="Arial" w:hAnsi="Arial" w:cs="Arial"/>
                <w:color w:val="000000"/>
                <w:position w:val="-2"/>
                <w:sz w:val="18"/>
                <w:szCs w:val="18"/>
              </w:rPr>
              <w:t>Kraj in datum:</w:t>
            </w:r>
          </w:p>
        </w:tc>
        <w:tc>
          <w:tcPr>
            <w:tcW w:w="0" w:type="auto"/>
            <w:tcMar>
              <w:top w:w="75" w:type="dxa"/>
              <w:bottom w:w="75" w:type="dxa"/>
            </w:tcMar>
            <w:vAlign w:val="center"/>
          </w:tcPr>
          <w:p w14:paraId="31844651" w14:textId="77777777" w:rsidR="00FA7805" w:rsidRDefault="00FA7805" w:rsidP="00BA2BA1">
            <w:r>
              <w:rPr>
                <w:rFonts w:ascii="Arial" w:hAnsi="Arial" w:cs="Arial"/>
                <w:color w:val="000000"/>
                <w:position w:val="-2"/>
                <w:sz w:val="18"/>
                <w:szCs w:val="18"/>
              </w:rPr>
              <w:t>Ime in priimek: _____________________</w:t>
            </w:r>
          </w:p>
        </w:tc>
      </w:tr>
      <w:tr w:rsidR="00FA7805" w14:paraId="241BCB61" w14:textId="77777777" w:rsidTr="00BA2BA1">
        <w:tc>
          <w:tcPr>
            <w:tcW w:w="2500" w:type="pct"/>
            <w:tcMar>
              <w:top w:w="75" w:type="dxa"/>
              <w:bottom w:w="75" w:type="dxa"/>
            </w:tcMar>
            <w:vAlign w:val="center"/>
          </w:tcPr>
          <w:p w14:paraId="6902FB3D" w14:textId="77777777" w:rsidR="00FA7805" w:rsidRDefault="00FA7805" w:rsidP="00BA2BA1"/>
        </w:tc>
        <w:tc>
          <w:tcPr>
            <w:tcW w:w="0" w:type="auto"/>
            <w:tcMar>
              <w:top w:w="75" w:type="dxa"/>
              <w:bottom w:w="75" w:type="dxa"/>
            </w:tcMar>
            <w:vAlign w:val="center"/>
          </w:tcPr>
          <w:p w14:paraId="326D3F22" w14:textId="77777777" w:rsidR="00FA7805" w:rsidRDefault="00FA7805" w:rsidP="00BA2BA1">
            <w:r>
              <w:rPr>
                <w:rFonts w:ascii="Arial" w:hAnsi="Arial" w:cs="Arial"/>
                <w:color w:val="A9A9A9"/>
                <w:position w:val="-2"/>
                <w:sz w:val="18"/>
                <w:szCs w:val="18"/>
              </w:rPr>
              <w:t xml:space="preserve">                                     (podpis)</w:t>
            </w:r>
          </w:p>
        </w:tc>
      </w:tr>
    </w:tbl>
    <w:p w14:paraId="394C61E4" w14:textId="48C46062" w:rsidR="00FA7805" w:rsidRDefault="00FA7805" w:rsidP="00FA7805">
      <w:pPr>
        <w:tabs>
          <w:tab w:val="left" w:pos="2482"/>
        </w:tabs>
        <w:sectPr w:rsidR="00FA7805" w:rsidSect="00616BC4">
          <w:pgSz w:w="16838" w:h="11906" w:orient="landscape"/>
          <w:pgMar w:top="1418" w:right="1418" w:bottom="1418" w:left="1418" w:header="567" w:footer="596" w:gutter="0"/>
          <w:cols w:space="708"/>
          <w:docGrid w:linePitch="360"/>
        </w:sectPr>
      </w:pPr>
    </w:p>
    <w:p w14:paraId="05A993D7" w14:textId="2A8321D5" w:rsidR="0081760E" w:rsidRPr="00590863" w:rsidRDefault="00BA2BA1" w:rsidP="00BA2BA1">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B80E2A">
        <w:rPr>
          <w:rFonts w:ascii="Arial" w:hAnsi="Arial" w:cs="Arial"/>
          <w:sz w:val="18"/>
          <w:szCs w:val="18"/>
        </w:rPr>
        <w:t>5</w:t>
      </w:r>
    </w:p>
    <w:p w14:paraId="559946BE" w14:textId="77777777" w:rsidR="0081760E" w:rsidRPr="00252358" w:rsidRDefault="0081760E" w:rsidP="00BA2BA1"/>
    <w:p w14:paraId="743BC43B" w14:textId="77777777" w:rsidR="0081760E" w:rsidRDefault="00BA2BA1" w:rsidP="00BA2BA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33E40A23" w14:textId="77777777" w:rsidR="0081760E" w:rsidRDefault="0081760E" w:rsidP="00BA2BA1">
      <w:pPr>
        <w:spacing w:after="120"/>
        <w:rPr>
          <w:rFonts w:ascii="Arial" w:hAnsi="Arial" w:cs="Arial"/>
        </w:rPr>
      </w:pPr>
    </w:p>
    <w:p w14:paraId="4E65C08C" w14:textId="77777777" w:rsidR="008E599A" w:rsidRDefault="00BA2BA1">
      <w:pPr>
        <w:spacing w:before="225" w:after="225" w:line="240" w:lineRule="auto"/>
        <w:jc w:val="center"/>
      </w:pPr>
      <w:r>
        <w:rPr>
          <w:rFonts w:ascii="Arial" w:hAnsi="Arial" w:cs="Arial"/>
          <w:b/>
          <w:bCs/>
          <w:color w:val="000000"/>
          <w:sz w:val="24"/>
          <w:szCs w:val="24"/>
        </w:rPr>
        <w:t>MENIČNA IZJAVA</w:t>
      </w:r>
    </w:p>
    <w:p w14:paraId="3098A0EA" w14:textId="77777777" w:rsidR="008E599A" w:rsidRDefault="00BA2BA1">
      <w:pPr>
        <w:spacing w:before="225" w:after="225" w:line="240" w:lineRule="auto"/>
        <w:jc w:val="center"/>
      </w:pPr>
      <w:r>
        <w:rPr>
          <w:rFonts w:ascii="Arial" w:hAnsi="Arial" w:cs="Arial"/>
          <w:color w:val="000000"/>
          <w:sz w:val="21"/>
          <w:szCs w:val="21"/>
        </w:rPr>
        <w:t>s pooblastilom za izpolnitev in unovčenje menice</w:t>
      </w:r>
    </w:p>
    <w:p w14:paraId="6A61F39E" w14:textId="77777777" w:rsidR="008E599A" w:rsidRDefault="00BA2BA1">
      <w:pPr>
        <w:spacing w:before="225" w:after="225" w:line="240" w:lineRule="auto"/>
        <w:jc w:val="both"/>
      </w:pPr>
      <w:r>
        <w:rPr>
          <w:rFonts w:ascii="Arial" w:hAnsi="Arial" w:cs="Arial"/>
          <w:color w:val="000000"/>
          <w:sz w:val="18"/>
          <w:szCs w:val="18"/>
        </w:rPr>
        <w:t> </w:t>
      </w:r>
    </w:p>
    <w:p w14:paraId="4ACBE098" w14:textId="4C34648A" w:rsidR="008E599A" w:rsidRDefault="00BA2BA1">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Naročniku </w:t>
      </w:r>
      <w:r w:rsidR="00191BBB" w:rsidRPr="00191BBB">
        <w:rPr>
          <w:rFonts w:ascii="Arial" w:hAnsi="Arial" w:cs="Arial"/>
          <w:color w:val="000000"/>
          <w:sz w:val="18"/>
          <w:szCs w:val="18"/>
        </w:rPr>
        <w:t>ŠOLSKI CENTER POSTOJNA, Cesta v Staro vas 2, 6230 Postojna</w:t>
      </w:r>
      <w:r>
        <w:rPr>
          <w:rFonts w:ascii="Arial" w:hAnsi="Arial" w:cs="Arial"/>
          <w:color w:val="000000"/>
          <w:sz w:val="18"/>
          <w:szCs w:val="18"/>
        </w:rPr>
        <w:t xml:space="preserve">,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03B5B46F" w14:textId="0A346961" w:rsidR="00B80E2A" w:rsidRPr="007F1B4D" w:rsidRDefault="00B80E2A" w:rsidP="00B80E2A">
      <w:pPr>
        <w:pStyle w:val="Footer"/>
        <w:jc w:val="center"/>
        <w:rPr>
          <w:rFonts w:ascii="Arial" w:hAnsi="Arial" w:cs="Arial"/>
          <w:b/>
          <w:bCs/>
          <w:sz w:val="18"/>
          <w:szCs w:val="18"/>
        </w:rPr>
      </w:pPr>
      <w:r>
        <w:rPr>
          <w:rFonts w:ascii="Arial" w:hAnsi="Arial" w:cs="Arial"/>
          <w:b/>
          <w:bCs/>
          <w:sz w:val="18"/>
          <w:szCs w:val="18"/>
        </w:rPr>
        <w:t>Izgradnja sistema za obveščanje in alarmiranje uporabnikov ŠC Postojna in ureditev vhodov oziroma zamenjava vrat za zagotavljanje univerzalne dostopnosti ŠC Postojna</w:t>
      </w:r>
    </w:p>
    <w:p w14:paraId="4095B208" w14:textId="6CD7C7CF" w:rsidR="007357D3" w:rsidRDefault="007357D3" w:rsidP="007357D3">
      <w:pPr>
        <w:jc w:val="center"/>
        <w:rPr>
          <w:rFonts w:ascii="Arial" w:hAnsi="Arial" w:cs="Arial"/>
          <w:b/>
          <w:bCs/>
          <w:color w:val="000000"/>
          <w:sz w:val="18"/>
          <w:szCs w:val="18"/>
        </w:rPr>
      </w:pPr>
    </w:p>
    <w:p w14:paraId="2102DAFC" w14:textId="45AEE627" w:rsidR="008E599A" w:rsidRDefault="00BA2BA1">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0597AC79" w14:textId="77777777" w:rsidR="008E599A" w:rsidRDefault="00BA2BA1">
      <w:pPr>
        <w:spacing w:before="225" w:after="225" w:line="240" w:lineRule="auto"/>
        <w:jc w:val="both"/>
      </w:pPr>
      <w:r>
        <w:rPr>
          <w:rFonts w:ascii="Arial" w:hAnsi="Arial" w:cs="Arial"/>
          <w:color w:val="000000"/>
          <w:sz w:val="18"/>
          <w:szCs w:val="18"/>
        </w:rPr>
        <w:t> </w:t>
      </w:r>
    </w:p>
    <w:p w14:paraId="26C056E8" w14:textId="3BE04A04" w:rsidR="008E599A" w:rsidRDefault="00BA2BA1">
      <w:pPr>
        <w:spacing w:before="225" w:after="225" w:line="240" w:lineRule="auto"/>
        <w:jc w:val="both"/>
      </w:pPr>
      <w:r>
        <w:rPr>
          <w:rFonts w:ascii="Arial" w:hAnsi="Arial" w:cs="Arial"/>
          <w:color w:val="000000"/>
          <w:sz w:val="18"/>
          <w:szCs w:val="18"/>
        </w:rPr>
        <w:t xml:space="preserve">Naročnika </w:t>
      </w:r>
      <w:r w:rsidR="00854C79" w:rsidRPr="00854C79">
        <w:rPr>
          <w:rFonts w:ascii="Arial" w:hAnsi="Arial" w:cs="Arial"/>
          <w:color w:val="000000"/>
          <w:sz w:val="18"/>
          <w:szCs w:val="18"/>
        </w:rPr>
        <w:t xml:space="preserve">ŠOLSKI CENTER </w:t>
      </w:r>
      <w:r w:rsidR="00191BBB">
        <w:rPr>
          <w:rFonts w:ascii="Arial" w:hAnsi="Arial" w:cs="Arial"/>
          <w:color w:val="000000"/>
          <w:sz w:val="18"/>
          <w:szCs w:val="18"/>
        </w:rPr>
        <w:t>POSTOJNA</w:t>
      </w:r>
      <w:r w:rsidR="00C537DA">
        <w:rPr>
          <w:rFonts w:ascii="Arial" w:hAnsi="Arial" w:cs="Arial"/>
          <w:color w:val="000000"/>
          <w:sz w:val="18"/>
          <w:szCs w:val="18"/>
        </w:rPr>
        <w:t xml:space="preserve"> </w:t>
      </w:r>
      <w:r>
        <w:rPr>
          <w:rFonts w:ascii="Arial" w:hAnsi="Arial" w:cs="Arial"/>
          <w:color w:val="000000"/>
          <w:sz w:val="18"/>
          <w:szCs w:val="18"/>
        </w:rPr>
        <w:t xml:space="preserve">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3BD2B78E" w14:textId="77777777" w:rsidR="008E599A" w:rsidRDefault="00BA2BA1">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1DD8A20C" w14:textId="77777777" w:rsidR="008E599A" w:rsidRDefault="00BA2BA1">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1ACD6993" w14:textId="77777777" w:rsidR="008E599A" w:rsidRDefault="00BA2BA1">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557DD41" w14:textId="77777777" w:rsidR="008E599A" w:rsidRDefault="00BA2BA1">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26CFF0F0" w14:textId="77777777" w:rsidR="008E599A" w:rsidRDefault="00BA2BA1">
      <w:pPr>
        <w:spacing w:before="225" w:after="225" w:line="240" w:lineRule="auto"/>
        <w:jc w:val="both"/>
      </w:pPr>
      <w:r>
        <w:rPr>
          <w:rFonts w:ascii="Arial" w:hAnsi="Arial" w:cs="Arial"/>
          <w:color w:val="000000"/>
          <w:sz w:val="18"/>
          <w:szCs w:val="18"/>
        </w:rPr>
        <w:t> </w:t>
      </w:r>
    </w:p>
    <w:p w14:paraId="125AF75D" w14:textId="77777777" w:rsidR="008E599A" w:rsidRDefault="00BA2BA1">
      <w:pPr>
        <w:spacing w:before="225" w:after="225" w:line="240" w:lineRule="auto"/>
        <w:jc w:val="both"/>
      </w:pPr>
      <w:r>
        <w:rPr>
          <w:rFonts w:ascii="Arial" w:hAnsi="Arial" w:cs="Arial"/>
          <w:color w:val="000000"/>
          <w:sz w:val="18"/>
          <w:szCs w:val="18"/>
        </w:rPr>
        <w:t>Priloga: </w:t>
      </w:r>
    </w:p>
    <w:p w14:paraId="46D06BE6" w14:textId="77777777" w:rsidR="008E599A" w:rsidRDefault="00BA2BA1">
      <w:pPr>
        <w:spacing w:before="225" w:after="225" w:line="240" w:lineRule="auto"/>
        <w:jc w:val="both"/>
      </w:pPr>
      <w:r>
        <w:rPr>
          <w:rFonts w:ascii="Arial" w:hAnsi="Arial" w:cs="Arial"/>
          <w:color w:val="000000"/>
          <w:sz w:val="18"/>
          <w:szCs w:val="18"/>
        </w:rPr>
        <w:t>- bianco menica, podpisana in žigosana</w:t>
      </w:r>
    </w:p>
    <w:p w14:paraId="44C82A79" w14:textId="77777777" w:rsidR="008E599A" w:rsidRDefault="00BA2BA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E599A" w14:paraId="2E97558E" w14:textId="77777777">
        <w:tc>
          <w:tcPr>
            <w:tcW w:w="2500" w:type="pct"/>
            <w:tcMar>
              <w:top w:w="75" w:type="dxa"/>
              <w:bottom w:w="75" w:type="dxa"/>
            </w:tcMar>
            <w:vAlign w:val="center"/>
          </w:tcPr>
          <w:p w14:paraId="4E124E94" w14:textId="77777777" w:rsidR="008E599A" w:rsidRDefault="00BA2BA1">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F5D6FD0" w14:textId="77777777" w:rsidR="008E599A" w:rsidRDefault="00BA2BA1">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8E599A" w14:paraId="7AF7D3A2" w14:textId="77777777">
        <w:tc>
          <w:tcPr>
            <w:tcW w:w="2500" w:type="pct"/>
            <w:tcMar>
              <w:top w:w="75" w:type="dxa"/>
              <w:bottom w:w="75" w:type="dxa"/>
            </w:tcMar>
            <w:vAlign w:val="center"/>
          </w:tcPr>
          <w:p w14:paraId="7EB9FE00" w14:textId="77777777" w:rsidR="008E599A" w:rsidRDefault="00BA2BA1">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05248E6" w14:textId="77777777" w:rsidR="008E599A" w:rsidRDefault="008E599A"/>
          <w:p w14:paraId="2FC385FC" w14:textId="77777777" w:rsidR="008E599A" w:rsidRDefault="00BA2BA1">
            <w:pPr>
              <w:jc w:val="center"/>
            </w:pPr>
            <w:r>
              <w:rPr>
                <w:rFonts w:ascii="Arial" w:hAnsi="Arial" w:cs="Arial"/>
                <w:color w:val="A9A9A9"/>
                <w:position w:val="-2"/>
                <w:sz w:val="18"/>
                <w:szCs w:val="18"/>
              </w:rPr>
              <w:t>(žig in podpis)</w:t>
            </w:r>
          </w:p>
        </w:tc>
      </w:tr>
    </w:tbl>
    <w:p w14:paraId="107EEBCF" w14:textId="77777777" w:rsidR="008E599A" w:rsidRDefault="00BA2BA1">
      <w:pPr>
        <w:spacing w:before="225" w:after="225" w:line="240" w:lineRule="auto"/>
        <w:jc w:val="both"/>
      </w:pPr>
      <w:r>
        <w:rPr>
          <w:rFonts w:ascii="Arial" w:hAnsi="Arial" w:cs="Arial"/>
          <w:color w:val="000000"/>
          <w:sz w:val="18"/>
          <w:szCs w:val="18"/>
        </w:rPr>
        <w:t> </w:t>
      </w:r>
    </w:p>
    <w:p w14:paraId="702924B6" w14:textId="77777777" w:rsidR="008E599A" w:rsidRDefault="00BA2BA1">
      <w:pPr>
        <w:spacing w:before="225" w:after="225" w:line="240" w:lineRule="auto"/>
        <w:jc w:val="both"/>
      </w:pPr>
      <w:r>
        <w:rPr>
          <w:rFonts w:ascii="Arial" w:hAnsi="Arial" w:cs="Arial"/>
          <w:color w:val="000000"/>
          <w:sz w:val="18"/>
          <w:szCs w:val="18"/>
        </w:rPr>
        <w:t> </w:t>
      </w:r>
    </w:p>
    <w:p w14:paraId="75724304" w14:textId="77777777" w:rsidR="008E599A" w:rsidRDefault="008E599A">
      <w:pPr>
        <w:sectPr w:rsidR="008E599A" w:rsidSect="00616BC4">
          <w:footerReference w:type="default" r:id="rId13"/>
          <w:pgSz w:w="11906" w:h="16838"/>
          <w:pgMar w:top="1418" w:right="1418" w:bottom="1418" w:left="1418" w:header="567" w:footer="596" w:gutter="0"/>
          <w:cols w:space="708"/>
          <w:docGrid w:linePitch="360"/>
        </w:sectPr>
      </w:pPr>
    </w:p>
    <w:p w14:paraId="3B81D5AF" w14:textId="04D887E9" w:rsidR="0081760E" w:rsidRPr="00590863" w:rsidRDefault="00BA2BA1" w:rsidP="00BA2BA1">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B80E2A">
        <w:rPr>
          <w:rFonts w:ascii="Arial" w:hAnsi="Arial" w:cs="Arial"/>
          <w:sz w:val="18"/>
          <w:szCs w:val="18"/>
        </w:rPr>
        <w:t>6</w:t>
      </w:r>
    </w:p>
    <w:p w14:paraId="0927CFEE" w14:textId="77777777" w:rsidR="0081760E" w:rsidRDefault="0081760E" w:rsidP="00BA2BA1">
      <w:pPr>
        <w:spacing w:after="120"/>
        <w:rPr>
          <w:rFonts w:ascii="Arial" w:hAnsi="Arial" w:cs="Arial"/>
        </w:rPr>
      </w:pPr>
    </w:p>
    <w:p w14:paraId="15D0E185" w14:textId="0F9D1AB0" w:rsidR="008027BC" w:rsidRDefault="008027BC" w:rsidP="008027B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Vzorec </w:t>
      </w:r>
      <w:r w:rsidR="00CE298E">
        <w:rPr>
          <w:rFonts w:ascii="Arial" w:hAnsi="Arial" w:cs="Arial"/>
        </w:rPr>
        <w:t>menične izjave</w:t>
      </w:r>
      <w:r>
        <w:rPr>
          <w:rFonts w:ascii="Arial" w:hAnsi="Arial" w:cs="Arial"/>
        </w:rPr>
        <w:t xml:space="preserve"> za odpravo napak</w:t>
      </w:r>
    </w:p>
    <w:p w14:paraId="096863D1" w14:textId="77777777" w:rsidR="008027BC" w:rsidRDefault="008027BC" w:rsidP="008027BC">
      <w:pPr>
        <w:spacing w:after="120"/>
        <w:rPr>
          <w:rFonts w:ascii="Arial" w:hAnsi="Arial" w:cs="Arial"/>
        </w:rPr>
      </w:pPr>
    </w:p>
    <w:p w14:paraId="65570B89" w14:textId="77777777" w:rsidR="00E31E23" w:rsidRDefault="00E31E23" w:rsidP="00E31E23">
      <w:pPr>
        <w:spacing w:before="225" w:after="225" w:line="240" w:lineRule="auto"/>
        <w:jc w:val="center"/>
      </w:pPr>
      <w:r>
        <w:rPr>
          <w:rFonts w:ascii="Arial" w:hAnsi="Arial" w:cs="Arial"/>
          <w:b/>
          <w:bCs/>
          <w:color w:val="000000"/>
          <w:sz w:val="24"/>
          <w:szCs w:val="24"/>
        </w:rPr>
        <w:t>MENIČNA IZJAVA</w:t>
      </w:r>
    </w:p>
    <w:p w14:paraId="576280D4" w14:textId="77777777" w:rsidR="00E31E23" w:rsidRDefault="00E31E23" w:rsidP="00E31E23">
      <w:pPr>
        <w:spacing w:before="225" w:after="225" w:line="240" w:lineRule="auto"/>
        <w:jc w:val="center"/>
      </w:pPr>
      <w:r>
        <w:rPr>
          <w:rFonts w:ascii="Arial" w:hAnsi="Arial" w:cs="Arial"/>
          <w:color w:val="000000"/>
          <w:sz w:val="21"/>
          <w:szCs w:val="21"/>
        </w:rPr>
        <w:t>s pooblastilom za izpolnitev in unovčenje menice</w:t>
      </w:r>
    </w:p>
    <w:p w14:paraId="78F51ABB" w14:textId="77777777" w:rsidR="00E31E23" w:rsidRDefault="00E31E23" w:rsidP="00E31E23">
      <w:pPr>
        <w:spacing w:before="225" w:after="225" w:line="240" w:lineRule="auto"/>
        <w:jc w:val="both"/>
      </w:pPr>
      <w:r>
        <w:rPr>
          <w:rFonts w:ascii="Arial" w:hAnsi="Arial" w:cs="Arial"/>
          <w:color w:val="000000"/>
          <w:sz w:val="18"/>
          <w:szCs w:val="18"/>
        </w:rPr>
        <w:t> </w:t>
      </w:r>
    </w:p>
    <w:p w14:paraId="3A1127D0" w14:textId="690353F4" w:rsidR="00191BBB" w:rsidRDefault="00E31E23" w:rsidP="00E31E23">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Naročniku </w:t>
      </w:r>
      <w:r w:rsidR="00191BBB" w:rsidRPr="00191BBB">
        <w:rPr>
          <w:rFonts w:ascii="Arial" w:hAnsi="Arial" w:cs="Arial"/>
          <w:color w:val="000000"/>
          <w:sz w:val="18"/>
          <w:szCs w:val="18"/>
        </w:rPr>
        <w:t>ŠOLSKI CENTER POSTOJNA, Cesta v Staro vas 2, 6230 Postojna</w:t>
      </w:r>
      <w:r>
        <w:rPr>
          <w:rFonts w:ascii="Arial" w:hAnsi="Arial" w:cs="Arial"/>
          <w:color w:val="000000"/>
          <w:sz w:val="18"/>
          <w:szCs w:val="18"/>
        </w:rPr>
        <w:t xml:space="preserve">,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11ACAFCB" w14:textId="77777777" w:rsidR="00B80E2A" w:rsidRPr="00B80E2A" w:rsidRDefault="00B80E2A" w:rsidP="00E31E23">
      <w:pPr>
        <w:spacing w:before="225" w:after="225" w:line="240" w:lineRule="auto"/>
        <w:jc w:val="both"/>
        <w:rPr>
          <w:rFonts w:ascii="Arial" w:hAnsi="Arial" w:cs="Arial"/>
          <w:color w:val="000000"/>
          <w:sz w:val="18"/>
          <w:szCs w:val="18"/>
        </w:rPr>
      </w:pPr>
    </w:p>
    <w:p w14:paraId="70773632" w14:textId="7454610A" w:rsidR="00191BBB" w:rsidRDefault="00B80E2A" w:rsidP="00191BBB">
      <w:pPr>
        <w:spacing w:before="225" w:after="225" w:line="240" w:lineRule="auto"/>
        <w:jc w:val="center"/>
        <w:rPr>
          <w:rFonts w:ascii="Arial" w:hAnsi="Arial" w:cs="Arial"/>
          <w:b/>
          <w:bCs/>
          <w:color w:val="000000"/>
          <w:sz w:val="18"/>
          <w:szCs w:val="18"/>
        </w:rPr>
      </w:pPr>
      <w:r w:rsidRPr="00B80E2A">
        <w:rPr>
          <w:rFonts w:ascii="Arial" w:hAnsi="Arial" w:cs="Arial"/>
          <w:b/>
          <w:bCs/>
          <w:color w:val="000000"/>
          <w:sz w:val="18"/>
          <w:szCs w:val="18"/>
        </w:rPr>
        <w:t>Izgradnja sistema za obveščanje in alarmiranje uporabnikov ŠC Postojna in ureditev vhodov oziroma zamenjava vrat za zagotavljanje univerzalne dostopnosti ŠC Postojna</w:t>
      </w:r>
    </w:p>
    <w:p w14:paraId="303092AC" w14:textId="5A545614" w:rsidR="00E31E23" w:rsidRDefault="00E31E23" w:rsidP="00E31E23">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5277A0F5" w14:textId="77777777" w:rsidR="00E31E23" w:rsidRDefault="00E31E23" w:rsidP="00E31E23">
      <w:pPr>
        <w:spacing w:before="225" w:after="225" w:line="240" w:lineRule="auto"/>
        <w:jc w:val="both"/>
      </w:pPr>
      <w:r>
        <w:rPr>
          <w:rFonts w:ascii="Arial" w:hAnsi="Arial" w:cs="Arial"/>
          <w:color w:val="000000"/>
          <w:sz w:val="18"/>
          <w:szCs w:val="18"/>
        </w:rPr>
        <w:t> </w:t>
      </w:r>
    </w:p>
    <w:p w14:paraId="5266B3FD" w14:textId="312E0F26" w:rsidR="00E31E23" w:rsidRDefault="00E31E23" w:rsidP="00E31E23">
      <w:pPr>
        <w:spacing w:before="225" w:after="225" w:line="240" w:lineRule="auto"/>
        <w:jc w:val="both"/>
      </w:pPr>
      <w:r>
        <w:rPr>
          <w:rFonts w:ascii="Arial" w:hAnsi="Arial" w:cs="Arial"/>
          <w:color w:val="000000"/>
          <w:sz w:val="18"/>
          <w:szCs w:val="18"/>
        </w:rPr>
        <w:t xml:space="preserve">Naročnika </w:t>
      </w:r>
      <w:r w:rsidR="00854C79" w:rsidRPr="00854C79">
        <w:rPr>
          <w:rFonts w:ascii="Arial" w:hAnsi="Arial" w:cs="Arial"/>
          <w:color w:val="000000"/>
          <w:sz w:val="18"/>
          <w:szCs w:val="18"/>
        </w:rPr>
        <w:t xml:space="preserve">ŠOLSKI CENTER </w:t>
      </w:r>
      <w:r w:rsidR="00191BBB">
        <w:rPr>
          <w:rFonts w:ascii="Arial" w:hAnsi="Arial" w:cs="Arial"/>
          <w:color w:val="000000"/>
          <w:sz w:val="18"/>
          <w:szCs w:val="18"/>
        </w:rPr>
        <w:t>POSTOJNA</w:t>
      </w:r>
      <w:r w:rsidR="00854C79">
        <w:rPr>
          <w:rFonts w:ascii="Arial" w:hAnsi="Arial" w:cs="Arial"/>
          <w:color w:val="000000"/>
          <w:sz w:val="18"/>
          <w:szCs w:val="18"/>
        </w:rPr>
        <w:t xml:space="preserve"> </w:t>
      </w:r>
      <w:r>
        <w:rPr>
          <w:rFonts w:ascii="Arial" w:hAnsi="Arial" w:cs="Arial"/>
          <w:color w:val="000000"/>
          <w:sz w:val="18"/>
          <w:szCs w:val="18"/>
        </w:rPr>
        <w:t xml:space="preserve">pooblaščamo, da izpolni priloženo menico z zneskom v višini </w:t>
      </w:r>
      <w:r>
        <w:rPr>
          <w:rFonts w:ascii="Arial" w:hAnsi="Arial" w:cs="Arial"/>
          <w:b/>
          <w:bCs/>
          <w:color w:val="000000"/>
          <w:sz w:val="18"/>
          <w:szCs w:val="18"/>
        </w:rPr>
        <w:t xml:space="preserve">5,00 % pogodbene vrednosti z DDV, kar znaša </w:t>
      </w:r>
      <w:r>
        <w:rPr>
          <w:rFonts w:ascii="Arial" w:hAnsi="Arial" w:cs="Arial"/>
          <w:b/>
          <w:bCs/>
          <w:color w:val="000000"/>
          <w:sz w:val="18"/>
          <w:szCs w:val="18"/>
          <w:u w:val="single"/>
        </w:rPr>
        <w:t>__________</w:t>
      </w:r>
    </w:p>
    <w:p w14:paraId="4913DAB5" w14:textId="77777777" w:rsidR="00E31E23" w:rsidRDefault="00E31E23" w:rsidP="00E31E23">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19BA3DE1" w14:textId="77777777" w:rsidR="00E31E23" w:rsidRDefault="00E31E23" w:rsidP="00E31E23">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18E49856" w14:textId="77777777" w:rsidR="00E31E23" w:rsidRDefault="00E31E23" w:rsidP="00E31E23">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14B4EC8B" w14:textId="77777777" w:rsidR="00E31E23" w:rsidRDefault="00E31E23" w:rsidP="00E31E23">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BE3470A" w14:textId="77777777" w:rsidR="00E31E23" w:rsidRDefault="00E31E23" w:rsidP="00E31E23">
      <w:pPr>
        <w:spacing w:before="225" w:after="225" w:line="240" w:lineRule="auto"/>
        <w:jc w:val="both"/>
      </w:pPr>
      <w:r>
        <w:rPr>
          <w:rFonts w:ascii="Arial" w:hAnsi="Arial" w:cs="Arial"/>
          <w:color w:val="000000"/>
          <w:sz w:val="18"/>
          <w:szCs w:val="18"/>
        </w:rPr>
        <w:t>Priloga: </w:t>
      </w:r>
    </w:p>
    <w:p w14:paraId="592953D3" w14:textId="77777777" w:rsidR="00E31E23" w:rsidRDefault="00E31E23" w:rsidP="00E31E23">
      <w:pPr>
        <w:spacing w:before="225" w:after="225" w:line="240" w:lineRule="auto"/>
        <w:jc w:val="both"/>
      </w:pPr>
      <w:r>
        <w:rPr>
          <w:rFonts w:ascii="Arial" w:hAnsi="Arial" w:cs="Arial"/>
          <w:color w:val="000000"/>
          <w:sz w:val="18"/>
          <w:szCs w:val="18"/>
        </w:rPr>
        <w:t>- bianco menica, podpisana in žigosana</w:t>
      </w:r>
    </w:p>
    <w:p w14:paraId="2181B5F9" w14:textId="77777777" w:rsidR="00E31E23" w:rsidRDefault="00E31E23" w:rsidP="00E31E2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E31E23" w14:paraId="7C97C5E3" w14:textId="77777777" w:rsidTr="00BA2BA1">
        <w:tc>
          <w:tcPr>
            <w:tcW w:w="2500" w:type="pct"/>
            <w:tcMar>
              <w:top w:w="75" w:type="dxa"/>
              <w:bottom w:w="75" w:type="dxa"/>
            </w:tcMar>
            <w:vAlign w:val="center"/>
          </w:tcPr>
          <w:p w14:paraId="082ECFA7" w14:textId="77777777" w:rsidR="00E31E23" w:rsidRDefault="00E31E23" w:rsidP="00BA2BA1">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6E0E402" w14:textId="77777777" w:rsidR="00E31E23" w:rsidRDefault="00E31E23" w:rsidP="00BA2BA1">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E31E23" w14:paraId="6B6F3390" w14:textId="77777777" w:rsidTr="00BA2BA1">
        <w:tc>
          <w:tcPr>
            <w:tcW w:w="2500" w:type="pct"/>
            <w:tcMar>
              <w:top w:w="75" w:type="dxa"/>
              <w:bottom w:w="75" w:type="dxa"/>
            </w:tcMar>
            <w:vAlign w:val="center"/>
          </w:tcPr>
          <w:p w14:paraId="658F9943" w14:textId="77777777" w:rsidR="00E31E23" w:rsidRDefault="00E31E23" w:rsidP="00BA2BA1">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0F78CA9" w14:textId="77777777" w:rsidR="00E31E23" w:rsidRDefault="00E31E23" w:rsidP="00BA2BA1"/>
          <w:p w14:paraId="43DC09C2" w14:textId="77777777" w:rsidR="00E31E23" w:rsidRDefault="00E31E23" w:rsidP="00BA2BA1">
            <w:pPr>
              <w:jc w:val="center"/>
            </w:pPr>
            <w:r>
              <w:rPr>
                <w:rFonts w:ascii="Arial" w:hAnsi="Arial" w:cs="Arial"/>
                <w:color w:val="A9A9A9"/>
                <w:position w:val="-2"/>
                <w:sz w:val="18"/>
                <w:szCs w:val="18"/>
              </w:rPr>
              <w:t>(žig in podpis)</w:t>
            </w:r>
          </w:p>
        </w:tc>
      </w:tr>
    </w:tbl>
    <w:p w14:paraId="2419FE38" w14:textId="77777777" w:rsidR="00E31E23" w:rsidRDefault="00E31E23" w:rsidP="00E31E23">
      <w:pPr>
        <w:spacing w:before="225" w:after="225" w:line="240" w:lineRule="auto"/>
        <w:jc w:val="both"/>
      </w:pPr>
      <w:r>
        <w:rPr>
          <w:rFonts w:ascii="Arial" w:hAnsi="Arial" w:cs="Arial"/>
          <w:color w:val="000000"/>
          <w:sz w:val="18"/>
          <w:szCs w:val="18"/>
        </w:rPr>
        <w:t> </w:t>
      </w:r>
    </w:p>
    <w:p w14:paraId="143A7B32" w14:textId="77777777" w:rsidR="00E31E23" w:rsidRDefault="00E31E23" w:rsidP="00E31E23">
      <w:pPr>
        <w:spacing w:before="225" w:after="225" w:line="240" w:lineRule="auto"/>
        <w:jc w:val="both"/>
      </w:pPr>
      <w:r>
        <w:rPr>
          <w:rFonts w:ascii="Arial" w:hAnsi="Arial" w:cs="Arial"/>
          <w:color w:val="000000"/>
          <w:sz w:val="18"/>
          <w:szCs w:val="18"/>
        </w:rPr>
        <w:t> </w:t>
      </w:r>
    </w:p>
    <w:p w14:paraId="0EE0CAF5" w14:textId="77777777" w:rsidR="008E599A" w:rsidRDefault="008E599A">
      <w:pPr>
        <w:sectPr w:rsidR="008E599A" w:rsidSect="00616BC4">
          <w:footerReference w:type="default" r:id="rId14"/>
          <w:pgSz w:w="11906" w:h="16838"/>
          <w:pgMar w:top="1418" w:right="1418" w:bottom="1418" w:left="1418" w:header="567" w:footer="596" w:gutter="0"/>
          <w:cols w:space="708"/>
          <w:docGrid w:linePitch="360"/>
        </w:sectPr>
      </w:pPr>
    </w:p>
    <w:p w14:paraId="60D6D35F" w14:textId="514FAD4A" w:rsidR="0081760E" w:rsidRPr="00590863" w:rsidRDefault="00BA2BA1" w:rsidP="00BA2BA1">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B80E2A">
        <w:rPr>
          <w:rFonts w:ascii="Arial" w:hAnsi="Arial" w:cs="Arial"/>
          <w:sz w:val="18"/>
          <w:szCs w:val="18"/>
        </w:rPr>
        <w:t>7</w:t>
      </w:r>
    </w:p>
    <w:p w14:paraId="2C77D075" w14:textId="77777777" w:rsidR="0081760E" w:rsidRPr="00252358" w:rsidRDefault="0081760E" w:rsidP="00BA2BA1"/>
    <w:p w14:paraId="0B84F665" w14:textId="77777777" w:rsidR="0081760E" w:rsidRDefault="00BA2BA1" w:rsidP="00BA2BA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6ED24A9" w14:textId="77777777" w:rsidR="0081760E" w:rsidRDefault="0081760E" w:rsidP="00BA2BA1">
      <w:pPr>
        <w:spacing w:after="120"/>
        <w:rPr>
          <w:rFonts w:ascii="Arial" w:hAnsi="Arial" w:cs="Arial"/>
        </w:rPr>
      </w:pPr>
    </w:p>
    <w:p w14:paraId="52A42210" w14:textId="77777777" w:rsidR="008E599A" w:rsidRDefault="00BA2BA1">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7DBBA244" w14:textId="77777777" w:rsidR="008E599A" w:rsidRDefault="00BA2BA1">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E599A" w14:paraId="5B8A495B" w14:textId="77777777">
        <w:tc>
          <w:tcPr>
            <w:tcW w:w="0" w:type="auto"/>
            <w:tcMar>
              <w:top w:w="0" w:type="auto"/>
              <w:bottom w:w="0" w:type="auto"/>
            </w:tcMar>
          </w:tcPr>
          <w:p w14:paraId="224CFE78" w14:textId="77777777" w:rsidR="008E599A" w:rsidRDefault="00BA2BA1" w:rsidP="002778E0">
            <w:pPr>
              <w:numPr>
                <w:ilvl w:val="0"/>
                <w:numId w:val="14"/>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7ECB0D7E" w14:textId="77777777" w:rsidR="008E599A" w:rsidRDefault="00BA2BA1" w:rsidP="002778E0">
            <w:pPr>
              <w:numPr>
                <w:ilvl w:val="0"/>
                <w:numId w:val="14"/>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4ED19B0D" w14:textId="0E32AEB6" w:rsidR="008E599A" w:rsidRDefault="00BA2BA1" w:rsidP="002778E0">
            <w:pPr>
              <w:numPr>
                <w:ilvl w:val="0"/>
                <w:numId w:val="14"/>
              </w:numPr>
              <w:jc w:val="both"/>
              <w:rPr>
                <w:rFonts w:ascii="Arial" w:hAnsi="Arial" w:cs="Arial"/>
                <w:color w:val="000000"/>
                <w:sz w:val="18"/>
                <w:szCs w:val="18"/>
              </w:rPr>
            </w:pPr>
            <w:r>
              <w:rPr>
                <w:rFonts w:ascii="Arial" w:hAnsi="Arial" w:cs="Arial"/>
                <w:color w:val="000000"/>
                <w:sz w:val="18"/>
                <w:szCs w:val="18"/>
              </w:rPr>
              <w:t xml:space="preserve">nismo izločeni iz postopkov oddaje javnih naročil zaradi uvrstitve v evidenco gospodarskih subjektov z </w:t>
            </w:r>
            <w:r w:rsidR="00C537DA">
              <w:rPr>
                <w:rFonts w:ascii="Arial" w:hAnsi="Arial" w:cs="Arial"/>
                <w:color w:val="000000"/>
                <w:sz w:val="18"/>
                <w:szCs w:val="18"/>
              </w:rPr>
              <w:t>izrečenimi stranskimi sankcijami izločitve iz postopkov oddaje javnih naročil</w:t>
            </w:r>
            <w:r>
              <w:rPr>
                <w:rFonts w:ascii="Arial" w:hAnsi="Arial" w:cs="Arial"/>
                <w:color w:val="000000"/>
                <w:sz w:val="18"/>
                <w:szCs w:val="18"/>
              </w:rPr>
              <w:t>,</w:t>
            </w:r>
          </w:p>
          <w:p w14:paraId="5A361A5D" w14:textId="77777777" w:rsidR="008E599A" w:rsidRDefault="00BA2BA1" w:rsidP="002778E0">
            <w:pPr>
              <w:numPr>
                <w:ilvl w:val="0"/>
                <w:numId w:val="14"/>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89E370D" w14:textId="77777777" w:rsidR="008E599A" w:rsidRDefault="00BA2BA1" w:rsidP="002778E0">
            <w:pPr>
              <w:numPr>
                <w:ilvl w:val="0"/>
                <w:numId w:val="14"/>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18B2E2B0" w14:textId="77777777" w:rsidR="008E599A" w:rsidRDefault="00BA2BA1" w:rsidP="002778E0">
            <w:pPr>
              <w:numPr>
                <w:ilvl w:val="0"/>
                <w:numId w:val="1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21AF422C" w14:textId="77777777" w:rsidR="008E599A" w:rsidRDefault="00BA2BA1" w:rsidP="002778E0">
            <w:pPr>
              <w:numPr>
                <w:ilvl w:val="0"/>
                <w:numId w:val="14"/>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32D0AD0" w14:textId="77777777" w:rsidR="008E599A" w:rsidRDefault="00BA2BA1">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52A6303" w14:textId="77777777" w:rsidR="008E599A" w:rsidRDefault="00BA2BA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E599A" w14:paraId="1E8B5D5C" w14:textId="77777777">
        <w:tc>
          <w:tcPr>
            <w:tcW w:w="2500" w:type="pct"/>
            <w:tcMar>
              <w:top w:w="75" w:type="dxa"/>
              <w:bottom w:w="75" w:type="dxa"/>
            </w:tcMar>
            <w:vAlign w:val="center"/>
          </w:tcPr>
          <w:p w14:paraId="26254FD8" w14:textId="77777777" w:rsidR="008E599A" w:rsidRDefault="00BA2BA1">
            <w:r>
              <w:rPr>
                <w:rFonts w:ascii="Arial" w:hAnsi="Arial" w:cs="Arial"/>
                <w:color w:val="000000"/>
                <w:position w:val="-2"/>
                <w:sz w:val="18"/>
                <w:szCs w:val="18"/>
              </w:rPr>
              <w:t>Kraj in datum:</w:t>
            </w:r>
          </w:p>
        </w:tc>
        <w:tc>
          <w:tcPr>
            <w:tcW w:w="0" w:type="auto"/>
            <w:tcMar>
              <w:top w:w="75" w:type="dxa"/>
              <w:bottom w:w="75" w:type="dxa"/>
            </w:tcMar>
            <w:vAlign w:val="center"/>
          </w:tcPr>
          <w:p w14:paraId="0074DE93" w14:textId="77777777" w:rsidR="008E599A" w:rsidRDefault="00BA2BA1">
            <w:r>
              <w:rPr>
                <w:rFonts w:ascii="Arial" w:hAnsi="Arial" w:cs="Arial"/>
                <w:color w:val="000000"/>
                <w:position w:val="-2"/>
                <w:sz w:val="18"/>
                <w:szCs w:val="18"/>
              </w:rPr>
              <w:t>Ime in priimek: _____________________</w:t>
            </w:r>
          </w:p>
        </w:tc>
      </w:tr>
      <w:tr w:rsidR="008E599A" w14:paraId="30687154" w14:textId="77777777">
        <w:tc>
          <w:tcPr>
            <w:tcW w:w="2500" w:type="pct"/>
            <w:tcMar>
              <w:top w:w="75" w:type="dxa"/>
              <w:bottom w:w="75" w:type="dxa"/>
            </w:tcMar>
            <w:vAlign w:val="center"/>
          </w:tcPr>
          <w:p w14:paraId="63894F7D" w14:textId="77777777" w:rsidR="008E599A" w:rsidRDefault="00BA2BA1">
            <w:r>
              <w:rPr>
                <w:rFonts w:ascii="Arial" w:hAnsi="Arial" w:cs="Arial"/>
                <w:color w:val="000000"/>
                <w:position w:val="-2"/>
                <w:sz w:val="18"/>
                <w:szCs w:val="18"/>
              </w:rPr>
              <w:t> </w:t>
            </w:r>
          </w:p>
        </w:tc>
        <w:tc>
          <w:tcPr>
            <w:tcW w:w="0" w:type="auto"/>
            <w:tcMar>
              <w:top w:w="75" w:type="dxa"/>
              <w:bottom w:w="75" w:type="dxa"/>
            </w:tcMar>
            <w:vAlign w:val="center"/>
          </w:tcPr>
          <w:p w14:paraId="25BB552D" w14:textId="77777777" w:rsidR="008E599A" w:rsidRDefault="008E599A"/>
          <w:p w14:paraId="1EBF6A94" w14:textId="77777777" w:rsidR="008E599A" w:rsidRDefault="00BA2BA1">
            <w:pPr>
              <w:jc w:val="center"/>
            </w:pPr>
            <w:r>
              <w:rPr>
                <w:rFonts w:ascii="Arial" w:hAnsi="Arial" w:cs="Arial"/>
                <w:color w:val="A9A9A9"/>
                <w:position w:val="-2"/>
                <w:sz w:val="18"/>
                <w:szCs w:val="18"/>
              </w:rPr>
              <w:t>(žig in podpis)</w:t>
            </w:r>
          </w:p>
        </w:tc>
      </w:tr>
    </w:tbl>
    <w:p w14:paraId="31D07AE2" w14:textId="77777777" w:rsidR="008E599A" w:rsidRDefault="00BA2BA1">
      <w:pPr>
        <w:spacing w:before="225" w:after="225" w:line="240" w:lineRule="auto"/>
        <w:jc w:val="both"/>
      </w:pPr>
      <w:r>
        <w:rPr>
          <w:rFonts w:ascii="Arial" w:hAnsi="Arial" w:cs="Arial"/>
          <w:color w:val="000000"/>
          <w:sz w:val="18"/>
          <w:szCs w:val="18"/>
        </w:rPr>
        <w:t> </w:t>
      </w:r>
    </w:p>
    <w:p w14:paraId="26070200" w14:textId="77777777" w:rsidR="008E599A" w:rsidRDefault="00BA2BA1">
      <w:pPr>
        <w:spacing w:before="525" w:after="225" w:line="240" w:lineRule="auto"/>
        <w:jc w:val="both"/>
      </w:pPr>
      <w:r>
        <w:rPr>
          <w:rFonts w:ascii="Arial" w:hAnsi="Arial" w:cs="Arial"/>
          <w:color w:val="000000"/>
          <w:sz w:val="18"/>
          <w:szCs w:val="18"/>
        </w:rPr>
        <w:t> </w:t>
      </w:r>
    </w:p>
    <w:p w14:paraId="75E481EE" w14:textId="77777777" w:rsidR="008E599A" w:rsidRDefault="008E599A">
      <w:pPr>
        <w:sectPr w:rsidR="008E599A" w:rsidSect="00616BC4">
          <w:footerReference w:type="default" r:id="rId15"/>
          <w:pgSz w:w="11906" w:h="16838"/>
          <w:pgMar w:top="1418" w:right="1418" w:bottom="1418" w:left="1418" w:header="567" w:footer="596" w:gutter="0"/>
          <w:cols w:space="708"/>
          <w:docGrid w:linePitch="360"/>
        </w:sectPr>
      </w:pPr>
    </w:p>
    <w:p w14:paraId="5A596FAF" w14:textId="28FDF3D2" w:rsidR="0081760E" w:rsidRPr="00590863" w:rsidRDefault="00BA2BA1" w:rsidP="00BA2BA1">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B80E2A">
        <w:rPr>
          <w:rFonts w:ascii="Arial" w:hAnsi="Arial" w:cs="Arial"/>
          <w:sz w:val="18"/>
          <w:szCs w:val="18"/>
        </w:rPr>
        <w:t>8</w:t>
      </w:r>
    </w:p>
    <w:p w14:paraId="341E7FE4" w14:textId="77777777" w:rsidR="0081760E" w:rsidRPr="00252358" w:rsidRDefault="0081760E" w:rsidP="00BA2BA1"/>
    <w:p w14:paraId="111D1636" w14:textId="77777777" w:rsidR="0081760E" w:rsidRDefault="00BA2BA1" w:rsidP="00BA2BA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23E9DAEE" w14:textId="77777777" w:rsidR="0081760E" w:rsidRDefault="0081760E" w:rsidP="00BA2BA1">
      <w:pPr>
        <w:spacing w:after="120"/>
        <w:rPr>
          <w:rFonts w:ascii="Arial" w:hAnsi="Arial" w:cs="Arial"/>
        </w:rPr>
      </w:pPr>
    </w:p>
    <w:p w14:paraId="5D80909C" w14:textId="7918227F" w:rsidR="008E599A" w:rsidRDefault="00BA2BA1">
      <w:pPr>
        <w:spacing w:before="225" w:after="225" w:line="240" w:lineRule="auto"/>
        <w:jc w:val="both"/>
      </w:pPr>
      <w:r>
        <w:rPr>
          <w:rFonts w:ascii="Arial" w:hAnsi="Arial" w:cs="Arial"/>
          <w:color w:val="000000"/>
          <w:sz w:val="18"/>
          <w:szCs w:val="18"/>
        </w:rPr>
        <w:t xml:space="preserve">V zvezi z javnim naročilom </w:t>
      </w:r>
      <w:r w:rsidRPr="00854C79">
        <w:rPr>
          <w:rFonts w:ascii="Arial" w:hAnsi="Arial" w:cs="Arial"/>
          <w:b/>
          <w:bCs/>
          <w:color w:val="000000"/>
          <w:sz w:val="18"/>
          <w:szCs w:val="18"/>
        </w:rPr>
        <w:t>»</w:t>
      </w:r>
      <w:r w:rsidR="00B80E2A" w:rsidRPr="00B80E2A">
        <w:rPr>
          <w:rFonts w:ascii="Arial" w:hAnsi="Arial" w:cs="Arial"/>
          <w:b/>
          <w:bCs/>
          <w:color w:val="000000"/>
          <w:sz w:val="18"/>
          <w:szCs w:val="18"/>
        </w:rPr>
        <w:t>Izgradnja sistema za obveščanje in alarmiranje uporabnikov ŠC Postojna in ureditev vhodov oziroma zamenjava vrat za zagotavljanje univerzalne dostopnosti ŠC Postojna</w:t>
      </w:r>
      <w:r w:rsidRPr="00854C79">
        <w:rPr>
          <w:rFonts w:ascii="Arial" w:hAnsi="Arial" w:cs="Arial"/>
          <w:b/>
          <w:bCs/>
          <w:color w:val="000000"/>
          <w:sz w:val="18"/>
          <w:szCs w:val="18"/>
        </w:rPr>
        <w:t>«</w:t>
      </w:r>
      <w:r>
        <w:rPr>
          <w:rFonts w:ascii="Arial" w:hAnsi="Arial" w:cs="Arial"/>
          <w:color w:val="000000"/>
          <w:sz w:val="18"/>
          <w:szCs w:val="18"/>
        </w:rPr>
        <w:t>,</w:t>
      </w:r>
    </w:p>
    <w:p w14:paraId="28389AB2" w14:textId="77777777" w:rsidR="008E599A" w:rsidRDefault="00BA2BA1">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E937954" w14:textId="77777777" w:rsidR="008E599A" w:rsidRDefault="00BA2BA1">
      <w:pPr>
        <w:spacing w:before="225" w:after="225" w:line="240" w:lineRule="auto"/>
        <w:jc w:val="both"/>
      </w:pPr>
      <w:r>
        <w:rPr>
          <w:rFonts w:ascii="Arial" w:hAnsi="Arial" w:cs="Arial"/>
          <w:color w:val="000000"/>
          <w:sz w:val="18"/>
          <w:szCs w:val="18"/>
        </w:rPr>
        <w:t>Izjavljamo (ustrezno označi):</w:t>
      </w:r>
    </w:p>
    <w:p w14:paraId="1AA25D1D" w14:textId="77777777" w:rsidR="008E599A" w:rsidRDefault="00BA2BA1">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61DAF3F4" w14:textId="77777777" w:rsidR="008E599A" w:rsidRDefault="00BA2BA1">
      <w:pPr>
        <w:spacing w:before="225" w:after="225" w:line="240" w:lineRule="auto"/>
        <w:jc w:val="both"/>
      </w:pPr>
      <w:r>
        <w:rPr>
          <w:rFonts w:ascii="Arial" w:hAnsi="Arial" w:cs="Arial"/>
          <w:color w:val="000000"/>
          <w:sz w:val="18"/>
          <w:szCs w:val="18"/>
        </w:rPr>
        <w:t>[   ] NE zahtevamo izvedbe neposrednih plačil.</w:t>
      </w:r>
    </w:p>
    <w:p w14:paraId="27CDD05A" w14:textId="77777777" w:rsidR="008E599A" w:rsidRDefault="00BA2BA1">
      <w:pPr>
        <w:spacing w:before="225" w:after="225" w:line="240" w:lineRule="auto"/>
        <w:jc w:val="both"/>
      </w:pPr>
      <w:r>
        <w:rPr>
          <w:rFonts w:ascii="Arial" w:hAnsi="Arial" w:cs="Arial"/>
          <w:color w:val="000000"/>
          <w:sz w:val="18"/>
          <w:szCs w:val="18"/>
        </w:rPr>
        <w:t> </w:t>
      </w:r>
    </w:p>
    <w:p w14:paraId="1DBED813" w14:textId="77777777" w:rsidR="008E599A" w:rsidRDefault="00BA2BA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E599A" w14:paraId="01654D25" w14:textId="77777777">
        <w:tc>
          <w:tcPr>
            <w:tcW w:w="2500" w:type="pct"/>
            <w:tcMar>
              <w:top w:w="75" w:type="dxa"/>
              <w:bottom w:w="75" w:type="dxa"/>
            </w:tcMar>
            <w:vAlign w:val="center"/>
          </w:tcPr>
          <w:p w14:paraId="3D742067" w14:textId="77777777" w:rsidR="008E599A" w:rsidRDefault="00BA2BA1">
            <w:r>
              <w:rPr>
                <w:rFonts w:ascii="Arial" w:hAnsi="Arial" w:cs="Arial"/>
                <w:color w:val="000000"/>
                <w:position w:val="-2"/>
                <w:sz w:val="18"/>
                <w:szCs w:val="18"/>
              </w:rPr>
              <w:t>Kraj in datum:</w:t>
            </w:r>
          </w:p>
        </w:tc>
        <w:tc>
          <w:tcPr>
            <w:tcW w:w="0" w:type="auto"/>
            <w:tcMar>
              <w:top w:w="75" w:type="dxa"/>
              <w:bottom w:w="75" w:type="dxa"/>
            </w:tcMar>
            <w:vAlign w:val="center"/>
          </w:tcPr>
          <w:p w14:paraId="2B0BDE8B" w14:textId="77777777" w:rsidR="008E599A" w:rsidRDefault="00BA2BA1">
            <w:r>
              <w:rPr>
                <w:rFonts w:ascii="Arial" w:hAnsi="Arial" w:cs="Arial"/>
                <w:color w:val="000000"/>
                <w:position w:val="-2"/>
                <w:sz w:val="18"/>
                <w:szCs w:val="18"/>
              </w:rPr>
              <w:t>Ime in priimek: _____________________</w:t>
            </w:r>
          </w:p>
        </w:tc>
      </w:tr>
      <w:tr w:rsidR="008E599A" w14:paraId="54253BAC" w14:textId="77777777">
        <w:tc>
          <w:tcPr>
            <w:tcW w:w="2500" w:type="pct"/>
            <w:tcMar>
              <w:top w:w="75" w:type="dxa"/>
              <w:bottom w:w="75" w:type="dxa"/>
            </w:tcMar>
            <w:vAlign w:val="center"/>
          </w:tcPr>
          <w:p w14:paraId="264D4555" w14:textId="77777777" w:rsidR="008E599A" w:rsidRDefault="00BA2BA1">
            <w:r>
              <w:rPr>
                <w:rFonts w:ascii="Arial" w:hAnsi="Arial" w:cs="Arial"/>
                <w:color w:val="000000"/>
                <w:position w:val="-2"/>
                <w:sz w:val="18"/>
                <w:szCs w:val="18"/>
              </w:rPr>
              <w:t> </w:t>
            </w:r>
          </w:p>
        </w:tc>
        <w:tc>
          <w:tcPr>
            <w:tcW w:w="0" w:type="auto"/>
            <w:tcMar>
              <w:top w:w="75" w:type="dxa"/>
              <w:bottom w:w="75" w:type="dxa"/>
            </w:tcMar>
            <w:vAlign w:val="center"/>
          </w:tcPr>
          <w:p w14:paraId="7D698CE4" w14:textId="77777777" w:rsidR="008E599A" w:rsidRDefault="008E599A"/>
          <w:p w14:paraId="554F0951" w14:textId="77777777" w:rsidR="008E599A" w:rsidRDefault="00BA2BA1">
            <w:pPr>
              <w:jc w:val="center"/>
            </w:pPr>
            <w:r>
              <w:rPr>
                <w:rFonts w:ascii="Arial" w:hAnsi="Arial" w:cs="Arial"/>
                <w:color w:val="A9A9A9"/>
                <w:position w:val="-2"/>
                <w:sz w:val="18"/>
                <w:szCs w:val="18"/>
              </w:rPr>
              <w:t>(žig in podpis)</w:t>
            </w:r>
          </w:p>
        </w:tc>
      </w:tr>
    </w:tbl>
    <w:p w14:paraId="336F07C2" w14:textId="77777777" w:rsidR="008E599A" w:rsidRDefault="00BA2BA1">
      <w:pPr>
        <w:spacing w:before="225" w:after="225" w:line="240" w:lineRule="auto"/>
        <w:jc w:val="both"/>
      </w:pPr>
      <w:r>
        <w:rPr>
          <w:rFonts w:ascii="Arial" w:hAnsi="Arial" w:cs="Arial"/>
          <w:color w:val="000000"/>
          <w:sz w:val="18"/>
          <w:szCs w:val="18"/>
        </w:rPr>
        <w:t> </w:t>
      </w:r>
    </w:p>
    <w:p w14:paraId="458961E3" w14:textId="77777777" w:rsidR="008E599A" w:rsidRDefault="00BA2BA1">
      <w:pPr>
        <w:spacing w:before="225" w:after="225" w:line="240" w:lineRule="auto"/>
        <w:jc w:val="both"/>
      </w:pPr>
      <w:r>
        <w:rPr>
          <w:rFonts w:ascii="Arial" w:hAnsi="Arial" w:cs="Arial"/>
          <w:color w:val="000000"/>
          <w:sz w:val="18"/>
          <w:szCs w:val="18"/>
        </w:rPr>
        <w:t> </w:t>
      </w:r>
    </w:p>
    <w:p w14:paraId="427D1516" w14:textId="77777777" w:rsidR="008E599A" w:rsidRDefault="00BA2BA1">
      <w:pPr>
        <w:spacing w:before="225" w:after="225" w:line="240" w:lineRule="auto"/>
        <w:jc w:val="both"/>
      </w:pPr>
      <w:r>
        <w:rPr>
          <w:rFonts w:ascii="Arial" w:hAnsi="Arial" w:cs="Arial"/>
          <w:color w:val="000000"/>
          <w:sz w:val="18"/>
          <w:szCs w:val="18"/>
        </w:rPr>
        <w:t> </w:t>
      </w:r>
    </w:p>
    <w:p w14:paraId="539EBBBE" w14:textId="77777777" w:rsidR="008E599A" w:rsidRDefault="00BA2BA1">
      <w:pPr>
        <w:spacing w:before="225" w:after="225" w:line="240" w:lineRule="auto"/>
        <w:jc w:val="both"/>
      </w:pPr>
      <w:r>
        <w:rPr>
          <w:rFonts w:ascii="Arial" w:hAnsi="Arial" w:cs="Arial"/>
          <w:b/>
          <w:bCs/>
          <w:i/>
          <w:iCs/>
          <w:color w:val="000000"/>
          <w:sz w:val="18"/>
          <w:szCs w:val="18"/>
          <w:u w:val="single"/>
        </w:rPr>
        <w:t>Opomba:</w:t>
      </w:r>
    </w:p>
    <w:p w14:paraId="0B953E32" w14:textId="77777777" w:rsidR="008E599A" w:rsidRDefault="00BA2BA1">
      <w:pPr>
        <w:spacing w:before="225" w:after="225" w:line="240" w:lineRule="auto"/>
        <w:jc w:val="both"/>
      </w:pPr>
      <w:r>
        <w:rPr>
          <w:rFonts w:ascii="Arial" w:hAnsi="Arial" w:cs="Arial"/>
          <w:i/>
          <w:iCs/>
          <w:color w:val="000000"/>
          <w:sz w:val="18"/>
          <w:szCs w:val="18"/>
        </w:rPr>
        <w:t>V primeru večjega števila podizvajalcev se obrazec fotokopira.</w:t>
      </w:r>
    </w:p>
    <w:p w14:paraId="777FB34A" w14:textId="77777777" w:rsidR="008E599A" w:rsidRDefault="008E599A">
      <w:pPr>
        <w:sectPr w:rsidR="008E599A" w:rsidSect="00616BC4">
          <w:footerReference w:type="default" r:id="rId16"/>
          <w:pgSz w:w="11906" w:h="16838"/>
          <w:pgMar w:top="1418" w:right="1418" w:bottom="1418" w:left="1418" w:header="567" w:footer="596" w:gutter="0"/>
          <w:cols w:space="708"/>
          <w:docGrid w:linePitch="360"/>
        </w:sectPr>
      </w:pPr>
    </w:p>
    <w:p w14:paraId="790E27BF" w14:textId="1F804A8C" w:rsidR="0081760E" w:rsidRPr="00590863" w:rsidRDefault="00BA2BA1" w:rsidP="00BA2BA1">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B80E2A">
        <w:rPr>
          <w:rFonts w:ascii="Arial" w:hAnsi="Arial" w:cs="Arial"/>
          <w:sz w:val="18"/>
          <w:szCs w:val="18"/>
        </w:rPr>
        <w:t>9</w:t>
      </w:r>
    </w:p>
    <w:p w14:paraId="2F17D2FB" w14:textId="77777777" w:rsidR="0081760E" w:rsidRPr="00252358" w:rsidRDefault="0081760E" w:rsidP="00BA2BA1"/>
    <w:p w14:paraId="4005C61E" w14:textId="77777777" w:rsidR="0081760E" w:rsidRDefault="00BA2BA1" w:rsidP="00BA2BA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88E4C0F" w14:textId="77777777" w:rsidR="0081760E" w:rsidRDefault="0081760E" w:rsidP="00BA2BA1">
      <w:pPr>
        <w:spacing w:after="120"/>
        <w:rPr>
          <w:rFonts w:ascii="Arial" w:hAnsi="Arial" w:cs="Arial"/>
        </w:rPr>
      </w:pPr>
    </w:p>
    <w:p w14:paraId="4608A926" w14:textId="22222DD6" w:rsidR="008E599A" w:rsidRDefault="00BA2BA1">
      <w:pPr>
        <w:spacing w:before="225" w:after="225" w:line="240" w:lineRule="auto"/>
        <w:jc w:val="both"/>
      </w:pPr>
      <w:r>
        <w:rPr>
          <w:rFonts w:ascii="Arial" w:hAnsi="Arial" w:cs="Arial"/>
          <w:color w:val="000000"/>
          <w:sz w:val="18"/>
          <w:szCs w:val="18"/>
        </w:rPr>
        <w:t xml:space="preserve">Pri izvedbi javnega naročila </w:t>
      </w:r>
      <w:r w:rsidRPr="00854C79">
        <w:rPr>
          <w:rFonts w:ascii="Arial" w:hAnsi="Arial" w:cs="Arial"/>
          <w:b/>
          <w:bCs/>
          <w:color w:val="000000"/>
          <w:sz w:val="18"/>
          <w:szCs w:val="18"/>
        </w:rPr>
        <w:t>»</w:t>
      </w:r>
      <w:r w:rsidR="00B80E2A" w:rsidRPr="00B80E2A">
        <w:rPr>
          <w:rFonts w:ascii="Arial" w:hAnsi="Arial" w:cs="Arial"/>
          <w:b/>
          <w:bCs/>
          <w:color w:val="000000"/>
          <w:sz w:val="18"/>
          <w:szCs w:val="18"/>
        </w:rPr>
        <w:t>Izgradnja sistema za obveščanje in alarmiranje uporabnikov ŠC Postojna in ureditev vhodov oziroma zamenjava vrat za zagotavljanje univerzalne dostopnosti ŠC Postojna</w:t>
      </w:r>
      <w:r w:rsidRPr="00854C79">
        <w:rPr>
          <w:rFonts w:ascii="Arial" w:hAnsi="Arial" w:cs="Arial"/>
          <w:b/>
          <w:bCs/>
          <w:color w:val="000000"/>
          <w:sz w:val="18"/>
          <w:szCs w:val="18"/>
        </w:rPr>
        <w:t>«</w:t>
      </w:r>
      <w:r>
        <w:rPr>
          <w:rFonts w:ascii="Arial" w:hAnsi="Arial" w:cs="Arial"/>
          <w:color w:val="000000"/>
          <w:sz w:val="18"/>
          <w:szCs w:val="18"/>
        </w:rPr>
        <w:t>,</w:t>
      </w:r>
    </w:p>
    <w:p w14:paraId="554DFE81" w14:textId="77777777" w:rsidR="008E599A" w:rsidRDefault="00BA2BA1">
      <w:pPr>
        <w:spacing w:before="225" w:after="225" w:line="240" w:lineRule="auto"/>
        <w:jc w:val="both"/>
      </w:pPr>
      <w:r>
        <w:rPr>
          <w:rFonts w:ascii="Arial" w:hAnsi="Arial" w:cs="Arial"/>
          <w:color w:val="000000"/>
          <w:sz w:val="18"/>
          <w:szCs w:val="18"/>
        </w:rPr>
        <w:t>izjavljamo, da (ustrezno označi in izpolni):</w:t>
      </w:r>
    </w:p>
    <w:p w14:paraId="2C2983B1" w14:textId="77777777" w:rsidR="008E599A" w:rsidRDefault="00BA2BA1">
      <w:pPr>
        <w:spacing w:before="225" w:after="225" w:line="240" w:lineRule="auto"/>
        <w:jc w:val="both"/>
      </w:pPr>
      <w:r>
        <w:rPr>
          <w:rFonts w:ascii="Arial" w:hAnsi="Arial" w:cs="Arial"/>
          <w:b/>
          <w:bCs/>
          <w:color w:val="000000"/>
          <w:sz w:val="18"/>
          <w:szCs w:val="18"/>
        </w:rPr>
        <w:t>[   ] ne nastopamo s podizvajalci</w:t>
      </w:r>
    </w:p>
    <w:p w14:paraId="4FADD532" w14:textId="77777777" w:rsidR="008E599A" w:rsidRDefault="00BA2BA1">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E599A" w14:paraId="5A49437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AD8CC55" w14:textId="77777777" w:rsidR="008E599A" w:rsidRDefault="00BA2BA1">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A23CBAB" w14:textId="77777777" w:rsidR="008E599A" w:rsidRDefault="00BA2BA1">
            <w:r>
              <w:rPr>
                <w:rFonts w:ascii="Arial" w:hAnsi="Arial" w:cs="Arial"/>
                <w:color w:val="000000"/>
                <w:position w:val="-2"/>
                <w:sz w:val="18"/>
                <w:szCs w:val="18"/>
              </w:rPr>
              <w:t> </w:t>
            </w:r>
          </w:p>
        </w:tc>
      </w:tr>
      <w:tr w:rsidR="008E599A" w14:paraId="7E1AEFA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7AD74EF" w14:textId="77777777" w:rsidR="008E599A" w:rsidRDefault="00BA2BA1">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46BCCB7" w14:textId="77777777" w:rsidR="008E599A" w:rsidRDefault="00BA2BA1">
            <w:pPr>
              <w:spacing w:before="135" w:after="135"/>
              <w:jc w:val="both"/>
              <w:textAlignment w:val="center"/>
            </w:pPr>
            <w:r>
              <w:rPr>
                <w:rFonts w:ascii="Arial" w:hAnsi="Arial" w:cs="Arial"/>
                <w:color w:val="000000"/>
                <w:position w:val="-2"/>
                <w:sz w:val="18"/>
                <w:szCs w:val="18"/>
              </w:rPr>
              <w:t>Opis del, ki jih bo izvedel podizvajalec:</w:t>
            </w:r>
          </w:p>
          <w:p w14:paraId="169964CC" w14:textId="77777777" w:rsidR="008E599A" w:rsidRDefault="00BA2BA1">
            <w:pPr>
              <w:spacing w:before="135" w:after="135"/>
              <w:jc w:val="both"/>
              <w:textAlignment w:val="center"/>
            </w:pPr>
            <w:r>
              <w:rPr>
                <w:rFonts w:ascii="Arial" w:hAnsi="Arial" w:cs="Arial"/>
                <w:color w:val="000000"/>
                <w:position w:val="-2"/>
                <w:sz w:val="18"/>
                <w:szCs w:val="18"/>
              </w:rPr>
              <w:t> </w:t>
            </w:r>
          </w:p>
          <w:p w14:paraId="15BC9132" w14:textId="77777777" w:rsidR="008E599A" w:rsidRDefault="00BA2BA1">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E599A" w14:paraId="687DB2B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A688DE4" w14:textId="77777777" w:rsidR="008E599A" w:rsidRDefault="00BA2BA1">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81854E5" w14:textId="77777777" w:rsidR="008E599A" w:rsidRDefault="00BA2BA1">
            <w:r>
              <w:rPr>
                <w:rFonts w:ascii="Arial" w:hAnsi="Arial" w:cs="Arial"/>
                <w:color w:val="000000"/>
                <w:position w:val="-2"/>
                <w:sz w:val="18"/>
                <w:szCs w:val="18"/>
              </w:rPr>
              <w:t> </w:t>
            </w:r>
          </w:p>
        </w:tc>
      </w:tr>
      <w:tr w:rsidR="008E599A" w14:paraId="5C706798"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93D713E" w14:textId="77777777" w:rsidR="008E599A" w:rsidRDefault="00BA2BA1">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52E26CD" w14:textId="77777777" w:rsidR="008E599A" w:rsidRDefault="00BA2BA1">
            <w:pPr>
              <w:spacing w:before="135" w:after="135"/>
              <w:jc w:val="both"/>
              <w:textAlignment w:val="center"/>
            </w:pPr>
            <w:r>
              <w:rPr>
                <w:rFonts w:ascii="Arial" w:hAnsi="Arial" w:cs="Arial"/>
                <w:color w:val="000000"/>
                <w:position w:val="-2"/>
                <w:sz w:val="18"/>
                <w:szCs w:val="18"/>
              </w:rPr>
              <w:t>Opis del, ki jih bo izvedel podizvajalec:</w:t>
            </w:r>
          </w:p>
          <w:p w14:paraId="569340B1" w14:textId="77777777" w:rsidR="008E599A" w:rsidRDefault="00BA2BA1">
            <w:pPr>
              <w:spacing w:before="135" w:after="135"/>
              <w:jc w:val="both"/>
              <w:textAlignment w:val="center"/>
            </w:pPr>
            <w:r>
              <w:rPr>
                <w:rFonts w:ascii="Arial" w:hAnsi="Arial" w:cs="Arial"/>
                <w:color w:val="000000"/>
                <w:position w:val="-2"/>
                <w:sz w:val="18"/>
                <w:szCs w:val="18"/>
              </w:rPr>
              <w:t> </w:t>
            </w:r>
          </w:p>
          <w:p w14:paraId="6A25A54F" w14:textId="77777777" w:rsidR="008E599A" w:rsidRDefault="00BA2BA1">
            <w:pPr>
              <w:spacing w:before="135" w:after="135"/>
              <w:jc w:val="both"/>
              <w:textAlignment w:val="center"/>
            </w:pPr>
            <w:r>
              <w:rPr>
                <w:rFonts w:ascii="Arial" w:hAnsi="Arial" w:cs="Arial"/>
                <w:color w:val="000000"/>
                <w:position w:val="-2"/>
                <w:sz w:val="18"/>
                <w:szCs w:val="18"/>
              </w:rPr>
              <w:t>% končne ponudbe vrednosti, ki jo bo izvedel podizvajalec: ____</w:t>
            </w:r>
          </w:p>
          <w:p w14:paraId="4143ADD4" w14:textId="77777777" w:rsidR="008E599A" w:rsidRDefault="00BA2BA1">
            <w:pPr>
              <w:spacing w:before="135" w:after="135"/>
              <w:jc w:val="both"/>
              <w:textAlignment w:val="center"/>
            </w:pPr>
            <w:r>
              <w:rPr>
                <w:rFonts w:ascii="Arial" w:hAnsi="Arial" w:cs="Arial"/>
                <w:color w:val="000000"/>
                <w:position w:val="-2"/>
                <w:sz w:val="18"/>
                <w:szCs w:val="18"/>
              </w:rPr>
              <w:t> </w:t>
            </w:r>
          </w:p>
        </w:tc>
      </w:tr>
    </w:tbl>
    <w:p w14:paraId="5F431A4B" w14:textId="77777777" w:rsidR="008E599A" w:rsidRDefault="00BA2BA1">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2C54948D" w14:textId="77777777" w:rsidR="008E599A" w:rsidRDefault="00BA2BA1">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E599A" w14:paraId="3CAB080E" w14:textId="77777777">
        <w:tc>
          <w:tcPr>
            <w:tcW w:w="4080" w:type="dxa"/>
            <w:tcMar>
              <w:top w:w="135" w:type="dxa"/>
              <w:bottom w:w="135" w:type="dxa"/>
            </w:tcMar>
            <w:vAlign w:val="center"/>
          </w:tcPr>
          <w:p w14:paraId="43D3AEE1" w14:textId="77777777" w:rsidR="008E599A" w:rsidRDefault="00BA2BA1">
            <w:r>
              <w:rPr>
                <w:rFonts w:ascii="Arial" w:hAnsi="Arial" w:cs="Arial"/>
                <w:color w:val="000000"/>
                <w:position w:val="-2"/>
                <w:sz w:val="18"/>
                <w:szCs w:val="18"/>
              </w:rPr>
              <w:t>Kraj in datum:</w:t>
            </w:r>
          </w:p>
        </w:tc>
        <w:tc>
          <w:tcPr>
            <w:tcW w:w="0" w:type="auto"/>
            <w:tcMar>
              <w:top w:w="135" w:type="dxa"/>
              <w:bottom w:w="135" w:type="dxa"/>
            </w:tcMar>
            <w:vAlign w:val="center"/>
          </w:tcPr>
          <w:p w14:paraId="2AE8B66C" w14:textId="77777777" w:rsidR="008E599A" w:rsidRDefault="00BA2BA1">
            <w:r>
              <w:rPr>
                <w:rFonts w:ascii="Arial" w:hAnsi="Arial" w:cs="Arial"/>
                <w:color w:val="000000"/>
                <w:position w:val="-2"/>
                <w:sz w:val="18"/>
                <w:szCs w:val="18"/>
              </w:rPr>
              <w:t>Ime in priimek: _____________________</w:t>
            </w:r>
          </w:p>
        </w:tc>
      </w:tr>
      <w:tr w:rsidR="008E599A" w14:paraId="008B8F73" w14:textId="77777777">
        <w:tc>
          <w:tcPr>
            <w:tcW w:w="4080" w:type="dxa"/>
            <w:tcMar>
              <w:top w:w="135" w:type="dxa"/>
              <w:bottom w:w="135" w:type="dxa"/>
            </w:tcMar>
            <w:vAlign w:val="center"/>
          </w:tcPr>
          <w:p w14:paraId="0860CB1E" w14:textId="77777777" w:rsidR="008E599A" w:rsidRDefault="00BA2BA1">
            <w:r>
              <w:rPr>
                <w:rFonts w:ascii="Arial" w:hAnsi="Arial" w:cs="Arial"/>
                <w:color w:val="000000"/>
                <w:position w:val="-2"/>
                <w:sz w:val="18"/>
                <w:szCs w:val="18"/>
              </w:rPr>
              <w:t> </w:t>
            </w:r>
          </w:p>
        </w:tc>
        <w:tc>
          <w:tcPr>
            <w:tcW w:w="0" w:type="auto"/>
            <w:tcMar>
              <w:top w:w="135" w:type="dxa"/>
              <w:bottom w:w="135" w:type="dxa"/>
            </w:tcMar>
            <w:vAlign w:val="center"/>
          </w:tcPr>
          <w:p w14:paraId="045D0310" w14:textId="77777777" w:rsidR="008E599A" w:rsidRDefault="008E599A"/>
          <w:p w14:paraId="7F4B2306" w14:textId="77777777" w:rsidR="008E599A" w:rsidRDefault="00BA2BA1">
            <w:pPr>
              <w:jc w:val="center"/>
            </w:pPr>
            <w:r>
              <w:rPr>
                <w:rFonts w:ascii="Arial" w:hAnsi="Arial" w:cs="Arial"/>
                <w:color w:val="A9A9A9"/>
                <w:position w:val="-2"/>
                <w:sz w:val="18"/>
                <w:szCs w:val="18"/>
              </w:rPr>
              <w:t>(žig in podpis)</w:t>
            </w:r>
          </w:p>
        </w:tc>
      </w:tr>
    </w:tbl>
    <w:p w14:paraId="050AE268" w14:textId="77777777" w:rsidR="008E599A" w:rsidRDefault="00BA2BA1">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0D9C6908" w14:textId="77777777" w:rsidR="008E599A" w:rsidRDefault="008E599A">
      <w:pPr>
        <w:sectPr w:rsidR="008E599A" w:rsidSect="00616BC4">
          <w:footerReference w:type="default" r:id="rId17"/>
          <w:pgSz w:w="11906" w:h="16838"/>
          <w:pgMar w:top="1418" w:right="1418" w:bottom="1418" w:left="1418" w:header="567" w:footer="596" w:gutter="0"/>
          <w:cols w:space="708"/>
          <w:docGrid w:linePitch="360"/>
        </w:sectPr>
      </w:pPr>
    </w:p>
    <w:p w14:paraId="44760E30" w14:textId="68728A2E" w:rsidR="0081760E" w:rsidRPr="00590863" w:rsidRDefault="00BA2BA1" w:rsidP="00BA2BA1">
      <w:pPr>
        <w:spacing w:after="0"/>
        <w:jc w:val="right"/>
        <w:rPr>
          <w:rFonts w:ascii="Arial" w:hAnsi="Arial" w:cs="Arial"/>
          <w:sz w:val="18"/>
          <w:szCs w:val="18"/>
        </w:rPr>
      </w:pPr>
      <w:r w:rsidRPr="00590863">
        <w:rPr>
          <w:rFonts w:ascii="Arial" w:hAnsi="Arial" w:cs="Arial"/>
          <w:sz w:val="18"/>
          <w:szCs w:val="18"/>
        </w:rPr>
        <w:lastRenderedPageBreak/>
        <w:t>Obrazec št: 1</w:t>
      </w:r>
      <w:r w:rsidR="00B80E2A">
        <w:rPr>
          <w:rFonts w:ascii="Arial" w:hAnsi="Arial" w:cs="Arial"/>
          <w:sz w:val="18"/>
          <w:szCs w:val="18"/>
        </w:rPr>
        <w:t>0</w:t>
      </w:r>
    </w:p>
    <w:p w14:paraId="000B1D71" w14:textId="77777777" w:rsidR="0081760E" w:rsidRPr="00252358" w:rsidRDefault="0081760E" w:rsidP="00BA2BA1"/>
    <w:p w14:paraId="4575211D" w14:textId="77777777" w:rsidR="0081760E" w:rsidRDefault="00BA2BA1" w:rsidP="00BA2BA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39841DB1" w14:textId="77777777" w:rsidR="0081760E" w:rsidRDefault="0081760E" w:rsidP="00BA2BA1">
      <w:pPr>
        <w:spacing w:after="120"/>
        <w:rPr>
          <w:rFonts w:ascii="Arial" w:hAnsi="Arial" w:cs="Arial"/>
        </w:rPr>
      </w:pPr>
    </w:p>
    <w:p w14:paraId="1C73F3B5" w14:textId="77777777" w:rsidR="008E599A" w:rsidRDefault="00BA2BA1">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27592984" w14:textId="77777777" w:rsidR="008E599A" w:rsidRDefault="00BA2BA1">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E599A" w14:paraId="110ADB2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9A80BA" w14:textId="77777777" w:rsidR="008E599A" w:rsidRDefault="00BA2BA1">
            <w:pPr>
              <w:spacing w:before="135" w:after="135"/>
              <w:jc w:val="both"/>
              <w:textAlignment w:val="center"/>
            </w:pPr>
            <w:r>
              <w:rPr>
                <w:rFonts w:ascii="Arial" w:hAnsi="Arial" w:cs="Arial"/>
                <w:b/>
                <w:bCs/>
                <w:color w:val="000000"/>
                <w:position w:val="-2"/>
                <w:sz w:val="18"/>
                <w:szCs w:val="18"/>
              </w:rPr>
              <w:t>Ime in priimek</w:t>
            </w:r>
          </w:p>
          <w:p w14:paraId="1C4915E5" w14:textId="77777777" w:rsidR="008E599A" w:rsidRDefault="00BA2BA1">
            <w:pPr>
              <w:spacing w:before="135" w:after="135"/>
              <w:jc w:val="both"/>
              <w:textAlignment w:val="center"/>
            </w:pPr>
            <w:r>
              <w:rPr>
                <w:rFonts w:ascii="Arial" w:hAnsi="Arial" w:cs="Arial"/>
                <w:b/>
                <w:bCs/>
                <w:color w:val="000000"/>
                <w:position w:val="-2"/>
                <w:sz w:val="18"/>
                <w:szCs w:val="18"/>
              </w:rPr>
              <w:t>ali</w:t>
            </w:r>
          </w:p>
          <w:p w14:paraId="3AD9C01E" w14:textId="77777777" w:rsidR="008E599A" w:rsidRDefault="00BA2BA1">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AC1524" w14:textId="77777777" w:rsidR="008E599A" w:rsidRDefault="00BA2BA1">
            <w:pPr>
              <w:spacing w:before="135" w:after="135"/>
              <w:jc w:val="both"/>
              <w:textAlignment w:val="center"/>
            </w:pPr>
            <w:r>
              <w:rPr>
                <w:rFonts w:ascii="Arial" w:hAnsi="Arial" w:cs="Arial"/>
                <w:b/>
                <w:bCs/>
                <w:color w:val="000000"/>
                <w:position w:val="-2"/>
                <w:sz w:val="18"/>
                <w:szCs w:val="18"/>
              </w:rPr>
              <w:t>Naslov prebivališča</w:t>
            </w:r>
          </w:p>
          <w:p w14:paraId="3AB3E28A" w14:textId="77777777" w:rsidR="008E599A" w:rsidRDefault="00BA2BA1">
            <w:pPr>
              <w:spacing w:before="135" w:after="135"/>
              <w:jc w:val="both"/>
              <w:textAlignment w:val="center"/>
            </w:pPr>
            <w:r>
              <w:rPr>
                <w:rFonts w:ascii="Arial" w:hAnsi="Arial" w:cs="Arial"/>
                <w:b/>
                <w:bCs/>
                <w:color w:val="000000"/>
                <w:position w:val="-2"/>
                <w:sz w:val="18"/>
                <w:szCs w:val="18"/>
              </w:rPr>
              <w:t>ali</w:t>
            </w:r>
          </w:p>
          <w:p w14:paraId="2206A785" w14:textId="77777777" w:rsidR="008E599A" w:rsidRDefault="00BA2BA1">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55558E" w14:textId="77777777" w:rsidR="008E599A" w:rsidRDefault="00BA2BA1">
            <w:pPr>
              <w:spacing w:before="135" w:after="135"/>
              <w:jc w:val="both"/>
              <w:textAlignment w:val="center"/>
            </w:pPr>
            <w:r>
              <w:rPr>
                <w:rFonts w:ascii="Arial" w:hAnsi="Arial" w:cs="Arial"/>
                <w:b/>
                <w:bCs/>
                <w:color w:val="000000"/>
                <w:position w:val="-2"/>
                <w:sz w:val="18"/>
                <w:szCs w:val="18"/>
              </w:rPr>
              <w:t>Delež lastništva</w:t>
            </w:r>
          </w:p>
          <w:p w14:paraId="08C02A4A" w14:textId="77777777" w:rsidR="008E599A" w:rsidRDefault="00BA2BA1">
            <w:pPr>
              <w:spacing w:before="135" w:after="135"/>
              <w:jc w:val="both"/>
              <w:textAlignment w:val="center"/>
            </w:pPr>
            <w:r>
              <w:rPr>
                <w:rFonts w:ascii="Arial" w:hAnsi="Arial" w:cs="Arial"/>
                <w:b/>
                <w:bCs/>
                <w:color w:val="000000"/>
                <w:position w:val="-2"/>
                <w:sz w:val="18"/>
                <w:szCs w:val="18"/>
              </w:rPr>
              <w:t>ali</w:t>
            </w:r>
          </w:p>
          <w:p w14:paraId="4F231C8B" w14:textId="77777777" w:rsidR="008E599A" w:rsidRDefault="00BA2BA1">
            <w:pPr>
              <w:spacing w:before="135" w:after="135"/>
              <w:jc w:val="both"/>
              <w:textAlignment w:val="center"/>
            </w:pPr>
            <w:r>
              <w:rPr>
                <w:rFonts w:ascii="Arial" w:hAnsi="Arial" w:cs="Arial"/>
                <w:b/>
                <w:bCs/>
                <w:color w:val="000000"/>
                <w:position w:val="-2"/>
                <w:sz w:val="18"/>
                <w:szCs w:val="18"/>
              </w:rPr>
              <w:t>Delež lastništva gospodarskega subjekta</w:t>
            </w:r>
          </w:p>
        </w:tc>
      </w:tr>
      <w:tr w:rsidR="008E599A" w14:paraId="36B269F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6857D" w14:textId="77777777" w:rsidR="008E599A" w:rsidRDefault="00BA2B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BC0533" w14:textId="77777777" w:rsidR="008E599A" w:rsidRDefault="00BA2B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202183" w14:textId="77777777" w:rsidR="008E599A" w:rsidRDefault="00BA2BA1">
            <w:pPr>
              <w:spacing w:before="135" w:after="135"/>
              <w:jc w:val="both"/>
              <w:textAlignment w:val="center"/>
            </w:pPr>
            <w:r>
              <w:rPr>
                <w:rFonts w:ascii="Arial" w:hAnsi="Arial" w:cs="Arial"/>
                <w:color w:val="000000"/>
                <w:position w:val="-2"/>
                <w:sz w:val="18"/>
                <w:szCs w:val="18"/>
              </w:rPr>
              <w:t> </w:t>
            </w:r>
          </w:p>
        </w:tc>
      </w:tr>
      <w:tr w:rsidR="008E599A" w14:paraId="2BFA844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981E97" w14:textId="77777777" w:rsidR="008E599A" w:rsidRDefault="00BA2B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DA7C57" w14:textId="77777777" w:rsidR="008E599A" w:rsidRDefault="00BA2B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E10E9D" w14:textId="77777777" w:rsidR="008E599A" w:rsidRDefault="00BA2BA1">
            <w:pPr>
              <w:spacing w:before="135" w:after="135"/>
              <w:jc w:val="both"/>
              <w:textAlignment w:val="center"/>
            </w:pPr>
            <w:r>
              <w:rPr>
                <w:rFonts w:ascii="Arial" w:hAnsi="Arial" w:cs="Arial"/>
                <w:color w:val="000000"/>
                <w:position w:val="-2"/>
                <w:sz w:val="18"/>
                <w:szCs w:val="18"/>
              </w:rPr>
              <w:t> </w:t>
            </w:r>
          </w:p>
        </w:tc>
      </w:tr>
      <w:tr w:rsidR="008E599A" w14:paraId="3C1A12B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B1C9E6" w14:textId="77777777" w:rsidR="008E599A" w:rsidRDefault="00BA2B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9B4D2D" w14:textId="77777777" w:rsidR="008E599A" w:rsidRDefault="00BA2B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ECA246" w14:textId="77777777" w:rsidR="008E599A" w:rsidRDefault="00BA2BA1">
            <w:pPr>
              <w:spacing w:before="135" w:after="135"/>
              <w:jc w:val="both"/>
              <w:textAlignment w:val="center"/>
            </w:pPr>
            <w:r>
              <w:rPr>
                <w:rFonts w:ascii="Arial" w:hAnsi="Arial" w:cs="Arial"/>
                <w:color w:val="000000"/>
                <w:position w:val="-2"/>
                <w:sz w:val="18"/>
                <w:szCs w:val="18"/>
              </w:rPr>
              <w:t> </w:t>
            </w:r>
          </w:p>
        </w:tc>
      </w:tr>
      <w:tr w:rsidR="008E599A" w14:paraId="6E520C7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4C2A81" w14:textId="77777777" w:rsidR="008E599A" w:rsidRDefault="00BA2B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0769A9" w14:textId="77777777" w:rsidR="008E599A" w:rsidRDefault="00BA2B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6D4739" w14:textId="77777777" w:rsidR="008E599A" w:rsidRDefault="00BA2BA1">
            <w:pPr>
              <w:spacing w:before="135" w:after="135"/>
              <w:jc w:val="both"/>
              <w:textAlignment w:val="center"/>
            </w:pPr>
            <w:r>
              <w:rPr>
                <w:rFonts w:ascii="Arial" w:hAnsi="Arial" w:cs="Arial"/>
                <w:color w:val="000000"/>
                <w:position w:val="-2"/>
                <w:sz w:val="18"/>
                <w:szCs w:val="18"/>
              </w:rPr>
              <w:t> </w:t>
            </w:r>
          </w:p>
        </w:tc>
      </w:tr>
    </w:tbl>
    <w:p w14:paraId="5CB59C0E" w14:textId="77777777" w:rsidR="008E599A" w:rsidRDefault="00BA2BA1">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E599A" w14:paraId="632B19E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30A91E" w14:textId="77777777" w:rsidR="008E599A" w:rsidRDefault="00BA2BA1">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D4AA2E" w14:textId="77777777" w:rsidR="008E599A" w:rsidRDefault="00BA2BA1">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918F16" w14:textId="77777777" w:rsidR="008E599A" w:rsidRDefault="00BA2BA1">
            <w:pPr>
              <w:spacing w:before="135" w:after="135"/>
              <w:jc w:val="both"/>
              <w:textAlignment w:val="center"/>
            </w:pPr>
            <w:r>
              <w:rPr>
                <w:rFonts w:ascii="Arial" w:hAnsi="Arial" w:cs="Arial"/>
                <w:b/>
                <w:bCs/>
                <w:color w:val="000000"/>
                <w:position w:val="-2"/>
                <w:sz w:val="18"/>
                <w:szCs w:val="18"/>
              </w:rPr>
              <w:t>Delež lastništva gospodarskega subjekta</w:t>
            </w:r>
          </w:p>
        </w:tc>
      </w:tr>
      <w:tr w:rsidR="008E599A" w14:paraId="476D0EC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8CB33E" w14:textId="77777777" w:rsidR="008E599A" w:rsidRDefault="00BA2B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C51795" w14:textId="77777777" w:rsidR="008E599A" w:rsidRDefault="00BA2B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26829A" w14:textId="77777777" w:rsidR="008E599A" w:rsidRDefault="00BA2BA1">
            <w:pPr>
              <w:spacing w:before="135" w:after="135"/>
              <w:jc w:val="both"/>
              <w:textAlignment w:val="center"/>
            </w:pPr>
            <w:r>
              <w:rPr>
                <w:rFonts w:ascii="Arial" w:hAnsi="Arial" w:cs="Arial"/>
                <w:color w:val="000000"/>
                <w:position w:val="-2"/>
                <w:sz w:val="18"/>
                <w:szCs w:val="18"/>
              </w:rPr>
              <w:t> </w:t>
            </w:r>
          </w:p>
        </w:tc>
      </w:tr>
      <w:tr w:rsidR="008E599A" w14:paraId="6B3AAB8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DC06E3" w14:textId="77777777" w:rsidR="008E599A" w:rsidRDefault="00BA2B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010736" w14:textId="77777777" w:rsidR="008E599A" w:rsidRDefault="00BA2B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7E66CD" w14:textId="77777777" w:rsidR="008E599A" w:rsidRDefault="00BA2BA1">
            <w:pPr>
              <w:spacing w:before="135" w:after="135"/>
              <w:jc w:val="both"/>
              <w:textAlignment w:val="center"/>
            </w:pPr>
            <w:r>
              <w:rPr>
                <w:rFonts w:ascii="Arial" w:hAnsi="Arial" w:cs="Arial"/>
                <w:color w:val="000000"/>
                <w:position w:val="-2"/>
                <w:sz w:val="18"/>
                <w:szCs w:val="18"/>
              </w:rPr>
              <w:t> </w:t>
            </w:r>
          </w:p>
        </w:tc>
      </w:tr>
      <w:tr w:rsidR="008E599A" w14:paraId="47824B7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D41B69" w14:textId="77777777" w:rsidR="008E599A" w:rsidRDefault="00BA2B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2C673C" w14:textId="77777777" w:rsidR="008E599A" w:rsidRDefault="00BA2B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812556" w14:textId="77777777" w:rsidR="008E599A" w:rsidRDefault="00BA2BA1">
            <w:pPr>
              <w:spacing w:before="135" w:after="135"/>
              <w:jc w:val="both"/>
              <w:textAlignment w:val="center"/>
            </w:pPr>
            <w:r>
              <w:rPr>
                <w:rFonts w:ascii="Arial" w:hAnsi="Arial" w:cs="Arial"/>
                <w:color w:val="000000"/>
                <w:position w:val="-2"/>
                <w:sz w:val="18"/>
                <w:szCs w:val="18"/>
              </w:rPr>
              <w:t> </w:t>
            </w:r>
          </w:p>
        </w:tc>
      </w:tr>
      <w:tr w:rsidR="008E599A" w14:paraId="50E2396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957AAD" w14:textId="77777777" w:rsidR="008E599A" w:rsidRDefault="00BA2B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904160" w14:textId="77777777" w:rsidR="008E599A" w:rsidRDefault="00BA2B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28C389" w14:textId="77777777" w:rsidR="008E599A" w:rsidRDefault="00BA2BA1">
            <w:pPr>
              <w:spacing w:before="135" w:after="135"/>
              <w:jc w:val="both"/>
              <w:textAlignment w:val="center"/>
            </w:pPr>
            <w:r>
              <w:rPr>
                <w:rFonts w:ascii="Arial" w:hAnsi="Arial" w:cs="Arial"/>
                <w:color w:val="000000"/>
                <w:position w:val="-2"/>
                <w:sz w:val="18"/>
                <w:szCs w:val="18"/>
              </w:rPr>
              <w:t> </w:t>
            </w:r>
          </w:p>
        </w:tc>
      </w:tr>
    </w:tbl>
    <w:p w14:paraId="11C228ED" w14:textId="77777777" w:rsidR="008E599A" w:rsidRDefault="00BA2BA1">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E599A" w14:paraId="78348B1D" w14:textId="77777777">
        <w:tc>
          <w:tcPr>
            <w:tcW w:w="4080" w:type="dxa"/>
            <w:tcMar>
              <w:top w:w="75" w:type="dxa"/>
              <w:bottom w:w="75" w:type="dxa"/>
            </w:tcMar>
            <w:vAlign w:val="center"/>
          </w:tcPr>
          <w:p w14:paraId="60A8B827" w14:textId="77777777" w:rsidR="008E599A" w:rsidRDefault="00BA2BA1">
            <w:r>
              <w:rPr>
                <w:rFonts w:ascii="Arial" w:hAnsi="Arial" w:cs="Arial"/>
                <w:color w:val="000000"/>
                <w:position w:val="-2"/>
                <w:sz w:val="18"/>
                <w:szCs w:val="18"/>
              </w:rPr>
              <w:t>Kraj in datum:</w:t>
            </w:r>
          </w:p>
        </w:tc>
        <w:tc>
          <w:tcPr>
            <w:tcW w:w="0" w:type="auto"/>
            <w:tcMar>
              <w:top w:w="75" w:type="dxa"/>
              <w:bottom w:w="75" w:type="dxa"/>
            </w:tcMar>
            <w:vAlign w:val="center"/>
          </w:tcPr>
          <w:p w14:paraId="43ADA8E1" w14:textId="77777777" w:rsidR="008E599A" w:rsidRDefault="00BA2BA1">
            <w:r>
              <w:rPr>
                <w:rFonts w:ascii="Arial" w:hAnsi="Arial" w:cs="Arial"/>
                <w:color w:val="000000"/>
                <w:position w:val="-2"/>
                <w:sz w:val="18"/>
                <w:szCs w:val="18"/>
              </w:rPr>
              <w:t>Ime in priimek: _____________________</w:t>
            </w:r>
          </w:p>
        </w:tc>
      </w:tr>
      <w:tr w:rsidR="008E599A" w14:paraId="4FA6443A" w14:textId="77777777">
        <w:tc>
          <w:tcPr>
            <w:tcW w:w="4080" w:type="dxa"/>
            <w:tcMar>
              <w:top w:w="75" w:type="dxa"/>
              <w:bottom w:w="75" w:type="dxa"/>
            </w:tcMar>
            <w:vAlign w:val="center"/>
          </w:tcPr>
          <w:p w14:paraId="12C9CD67" w14:textId="77777777" w:rsidR="008E599A" w:rsidRDefault="00BA2BA1">
            <w:r>
              <w:rPr>
                <w:rFonts w:ascii="Arial" w:hAnsi="Arial" w:cs="Arial"/>
                <w:color w:val="000000"/>
                <w:position w:val="-2"/>
                <w:sz w:val="18"/>
                <w:szCs w:val="18"/>
              </w:rPr>
              <w:t> </w:t>
            </w:r>
          </w:p>
        </w:tc>
        <w:tc>
          <w:tcPr>
            <w:tcW w:w="0" w:type="auto"/>
            <w:tcMar>
              <w:top w:w="75" w:type="dxa"/>
              <w:bottom w:w="75" w:type="dxa"/>
            </w:tcMar>
            <w:vAlign w:val="center"/>
          </w:tcPr>
          <w:p w14:paraId="62D99141" w14:textId="77777777" w:rsidR="008E599A" w:rsidRDefault="00BA2BA1">
            <w:pPr>
              <w:jc w:val="center"/>
            </w:pPr>
            <w:r>
              <w:rPr>
                <w:rFonts w:ascii="Arial" w:hAnsi="Arial" w:cs="Arial"/>
                <w:color w:val="000000"/>
                <w:position w:val="-2"/>
                <w:sz w:val="18"/>
                <w:szCs w:val="18"/>
              </w:rPr>
              <w:t>(žig in podpis)</w:t>
            </w:r>
          </w:p>
        </w:tc>
      </w:tr>
    </w:tbl>
    <w:p w14:paraId="38944834" w14:textId="77777777" w:rsidR="008E599A" w:rsidRDefault="00BA2BA1">
      <w:pPr>
        <w:spacing w:before="225" w:after="225" w:line="240" w:lineRule="auto"/>
        <w:jc w:val="both"/>
      </w:pPr>
      <w:r>
        <w:rPr>
          <w:rFonts w:ascii="Arial" w:hAnsi="Arial" w:cs="Arial"/>
          <w:color w:val="000000"/>
          <w:sz w:val="18"/>
          <w:szCs w:val="18"/>
        </w:rPr>
        <w:t> </w:t>
      </w:r>
    </w:p>
    <w:p w14:paraId="2BA2B248" w14:textId="77777777" w:rsidR="008E599A" w:rsidRDefault="00BA2BA1">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5597D793" w14:textId="77777777" w:rsidR="00E31E23" w:rsidRDefault="00E31E23" w:rsidP="00FA7805">
      <w:pPr>
        <w:spacing w:after="0"/>
        <w:jc w:val="right"/>
        <w:rPr>
          <w:rFonts w:ascii="Arial" w:hAnsi="Arial" w:cs="Arial"/>
          <w:sz w:val="18"/>
          <w:szCs w:val="18"/>
        </w:rPr>
      </w:pPr>
    </w:p>
    <w:p w14:paraId="53AC664F" w14:textId="6D207008" w:rsidR="00FA7805" w:rsidRPr="00590863" w:rsidRDefault="00FA7805" w:rsidP="00FA7805">
      <w:pPr>
        <w:spacing w:after="0"/>
        <w:jc w:val="right"/>
        <w:rPr>
          <w:rFonts w:ascii="Arial" w:hAnsi="Arial" w:cs="Arial"/>
          <w:sz w:val="18"/>
          <w:szCs w:val="18"/>
        </w:rPr>
      </w:pPr>
      <w:r w:rsidRPr="00590863">
        <w:rPr>
          <w:rFonts w:ascii="Arial" w:hAnsi="Arial" w:cs="Arial"/>
          <w:sz w:val="18"/>
          <w:szCs w:val="18"/>
        </w:rPr>
        <w:lastRenderedPageBreak/>
        <w:t>Obrazec št: 1</w:t>
      </w:r>
      <w:r w:rsidR="00B80E2A">
        <w:rPr>
          <w:rFonts w:ascii="Arial" w:hAnsi="Arial" w:cs="Arial"/>
          <w:sz w:val="18"/>
          <w:szCs w:val="18"/>
        </w:rPr>
        <w:t>1</w:t>
      </w:r>
    </w:p>
    <w:p w14:paraId="17DDC177" w14:textId="77777777" w:rsidR="00FA7805" w:rsidRDefault="00FA7805" w:rsidP="00FA7805"/>
    <w:p w14:paraId="3153A0C3" w14:textId="3D35F726" w:rsidR="00FA7805" w:rsidRDefault="00FA7805" w:rsidP="00FA780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Izjava vezana na prvi odstavek člena 5.k Uredbe (EU) št. 833/2014</w:t>
      </w:r>
    </w:p>
    <w:p w14:paraId="704B2AF5" w14:textId="77777777" w:rsidR="00FA7805" w:rsidRDefault="00FA7805" w:rsidP="00FA7805">
      <w:pPr>
        <w:rPr>
          <w:rFonts w:eastAsiaTheme="majorEastAsia" w:cs="Arial"/>
          <w:b/>
          <w:bCs/>
          <w:sz w:val="26"/>
          <w:szCs w:val="28"/>
        </w:rPr>
      </w:pPr>
    </w:p>
    <w:p w14:paraId="0EBBFC35" w14:textId="77777777" w:rsidR="00FA7805" w:rsidRPr="00952123" w:rsidRDefault="00FA7805" w:rsidP="00FA7805">
      <w:pPr>
        <w:pStyle w:val="datumtevilka"/>
        <w:spacing w:line="276" w:lineRule="auto"/>
        <w:rPr>
          <w:rStyle w:val="Strong"/>
          <w:rFonts w:cs="Arial"/>
          <w:sz w:val="18"/>
          <w:szCs w:val="18"/>
          <w:lang w:val="sl-SI"/>
        </w:rPr>
      </w:pPr>
      <w:r w:rsidRPr="00952123">
        <w:rPr>
          <w:rStyle w:val="Strong"/>
          <w:rFonts w:cs="Arial"/>
          <w:sz w:val="18"/>
          <w:szCs w:val="18"/>
          <w:lang w:val="sl-SI"/>
        </w:rPr>
        <w:t>PONUDNIK……………………………………………………………………………………</w:t>
      </w:r>
    </w:p>
    <w:p w14:paraId="5CC732D4" w14:textId="77777777" w:rsidR="00FA7805" w:rsidRPr="00952123" w:rsidRDefault="00FA7805" w:rsidP="00FA7805">
      <w:pPr>
        <w:pStyle w:val="BlockText"/>
        <w:keepNext/>
        <w:keepLines/>
        <w:tabs>
          <w:tab w:val="left" w:pos="426"/>
        </w:tabs>
        <w:spacing w:line="276" w:lineRule="auto"/>
        <w:ind w:left="0" w:right="-2"/>
        <w:jc w:val="both"/>
        <w:rPr>
          <w:rFonts w:cs="Arial"/>
          <w:smallCaps/>
          <w:sz w:val="18"/>
          <w:szCs w:val="18"/>
        </w:rPr>
      </w:pPr>
    </w:p>
    <w:p w14:paraId="60F5C3FC" w14:textId="77777777" w:rsidR="00FA7805" w:rsidRPr="00952123" w:rsidRDefault="00FA7805" w:rsidP="00FA7805">
      <w:pPr>
        <w:pStyle w:val="BlockText"/>
        <w:keepNext/>
        <w:keepLines/>
        <w:tabs>
          <w:tab w:val="left" w:pos="426"/>
        </w:tabs>
        <w:spacing w:line="276" w:lineRule="auto"/>
        <w:ind w:left="0" w:right="-2"/>
        <w:jc w:val="both"/>
        <w:rPr>
          <w:rFonts w:cs="Arial"/>
          <w:b/>
          <w:smallCaps/>
          <w:sz w:val="18"/>
          <w:szCs w:val="18"/>
        </w:rPr>
      </w:pPr>
    </w:p>
    <w:p w14:paraId="4F6C73A3" w14:textId="77777777" w:rsidR="00FA7805" w:rsidRPr="00952123" w:rsidRDefault="00FA7805" w:rsidP="00FA7805">
      <w:pPr>
        <w:pStyle w:val="BlockText"/>
        <w:keepNext/>
        <w:keepLines/>
        <w:tabs>
          <w:tab w:val="left" w:pos="426"/>
        </w:tabs>
        <w:spacing w:line="276" w:lineRule="auto"/>
        <w:ind w:left="0" w:right="-2"/>
        <w:jc w:val="center"/>
        <w:rPr>
          <w:rFonts w:cs="Arial"/>
          <w:b/>
          <w:sz w:val="18"/>
          <w:szCs w:val="18"/>
        </w:rPr>
      </w:pPr>
      <w:r w:rsidRPr="00952123">
        <w:rPr>
          <w:rFonts w:cs="Arial"/>
          <w:b/>
          <w:sz w:val="18"/>
          <w:szCs w:val="18"/>
        </w:rPr>
        <w:t xml:space="preserve">Izjava vezana na prvi odstavek </w:t>
      </w:r>
      <w:r w:rsidRPr="00952123">
        <w:rPr>
          <w:rFonts w:cs="Arial"/>
          <w:b/>
          <w:bCs/>
          <w:sz w:val="18"/>
          <w:szCs w:val="18"/>
        </w:rPr>
        <w:t>člena 5.K Uredbe (EU) št. 833/2014</w:t>
      </w:r>
    </w:p>
    <w:p w14:paraId="0E9D0CEF" w14:textId="77777777" w:rsidR="00FA7805" w:rsidRPr="00952123" w:rsidRDefault="00FA7805" w:rsidP="00FA7805">
      <w:pPr>
        <w:keepNext/>
        <w:keepLines/>
        <w:tabs>
          <w:tab w:val="left" w:pos="284"/>
        </w:tabs>
        <w:jc w:val="both"/>
        <w:rPr>
          <w:rFonts w:cs="Arial"/>
          <w:sz w:val="18"/>
          <w:szCs w:val="18"/>
        </w:rPr>
      </w:pPr>
    </w:p>
    <w:p w14:paraId="3A05E2B3" w14:textId="5DFF3EFD" w:rsidR="00FA7805" w:rsidRPr="00952123" w:rsidRDefault="00FA7805" w:rsidP="00FA7805">
      <w:pPr>
        <w:keepNext/>
        <w:keepLines/>
        <w:tabs>
          <w:tab w:val="left" w:pos="284"/>
        </w:tabs>
        <w:jc w:val="both"/>
        <w:rPr>
          <w:rFonts w:cs="Arial"/>
          <w:sz w:val="18"/>
          <w:szCs w:val="18"/>
        </w:rPr>
      </w:pPr>
      <w:r w:rsidRPr="00952123">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w:t>
      </w:r>
      <w:r w:rsidR="00E31E23">
        <w:rPr>
          <w:rFonts w:cs="Arial"/>
          <w:sz w:val="18"/>
          <w:szCs w:val="18"/>
        </w:rPr>
        <w:t>6</w:t>
      </w:r>
      <w:r w:rsidRPr="00952123">
        <w:rPr>
          <w:rFonts w:cs="Arial"/>
          <w:sz w:val="18"/>
          <w:szCs w:val="18"/>
        </w:rPr>
        <w:t xml:space="preserve"> z dne 8. aprila 2022. Še posebej izjavljam, da:</w:t>
      </w:r>
    </w:p>
    <w:p w14:paraId="0ED6B782" w14:textId="77777777" w:rsidR="00FA7805" w:rsidRPr="00952123" w:rsidRDefault="00FA7805" w:rsidP="002778E0">
      <w:pPr>
        <w:pStyle w:val="ListParagraph"/>
        <w:keepNext/>
        <w:keepLines/>
        <w:numPr>
          <w:ilvl w:val="0"/>
          <w:numId w:val="17"/>
        </w:numPr>
        <w:tabs>
          <w:tab w:val="left" w:pos="284"/>
        </w:tabs>
        <w:spacing w:after="0"/>
        <w:ind w:left="567" w:hanging="425"/>
        <w:contextualSpacing w:val="0"/>
        <w:jc w:val="both"/>
        <w:rPr>
          <w:rFonts w:cs="Arial"/>
          <w:sz w:val="18"/>
          <w:szCs w:val="18"/>
        </w:rPr>
      </w:pPr>
      <w:r w:rsidRPr="00952123">
        <w:rPr>
          <w:rFonts w:cs="Arial"/>
          <w:sz w:val="18"/>
          <w:szCs w:val="18"/>
        </w:rPr>
        <w:t>subjekt, ki ga zastopam, ni ruski državljan ali fizična ali pravna oseba, subjekt ali organ s sedežem v Rusiji;</w:t>
      </w:r>
    </w:p>
    <w:p w14:paraId="5E4ABED5" w14:textId="77777777" w:rsidR="00FA7805" w:rsidRPr="00952123" w:rsidRDefault="00FA7805" w:rsidP="002778E0">
      <w:pPr>
        <w:pStyle w:val="ListParagraph"/>
        <w:keepNext/>
        <w:keepLines/>
        <w:numPr>
          <w:ilvl w:val="0"/>
          <w:numId w:val="17"/>
        </w:numPr>
        <w:tabs>
          <w:tab w:val="left" w:pos="284"/>
        </w:tabs>
        <w:spacing w:after="0"/>
        <w:ind w:left="567" w:hanging="425"/>
        <w:contextualSpacing w:val="0"/>
        <w:jc w:val="both"/>
        <w:rPr>
          <w:rFonts w:cs="Arial"/>
          <w:sz w:val="18"/>
          <w:szCs w:val="18"/>
        </w:rPr>
      </w:pPr>
      <w:r w:rsidRPr="00952123">
        <w:rPr>
          <w:rFonts w:cs="Arial"/>
          <w:sz w:val="18"/>
          <w:szCs w:val="18"/>
        </w:rPr>
        <w:t>subjekt, ki ga zastopam, ni pravna oseba, subjekt ali organ, katerega več kot 50-odstotni delež je v neposredni ali posredni lasti subjekta iz točke (a) zgoraj;</w:t>
      </w:r>
    </w:p>
    <w:p w14:paraId="7487CB97" w14:textId="77777777" w:rsidR="00FA7805" w:rsidRPr="00952123" w:rsidRDefault="00FA7805" w:rsidP="002778E0">
      <w:pPr>
        <w:pStyle w:val="ListParagraph"/>
        <w:keepNext/>
        <w:keepLines/>
        <w:numPr>
          <w:ilvl w:val="0"/>
          <w:numId w:val="17"/>
        </w:numPr>
        <w:tabs>
          <w:tab w:val="left" w:pos="284"/>
        </w:tabs>
        <w:spacing w:after="0"/>
        <w:ind w:left="567" w:hanging="425"/>
        <w:contextualSpacing w:val="0"/>
        <w:jc w:val="both"/>
        <w:rPr>
          <w:rFonts w:cs="Arial"/>
          <w:sz w:val="18"/>
          <w:szCs w:val="18"/>
        </w:rPr>
      </w:pPr>
      <w:r w:rsidRPr="00952123">
        <w:rPr>
          <w:rFonts w:cs="Arial"/>
          <w:sz w:val="18"/>
          <w:szCs w:val="18"/>
        </w:rPr>
        <w:t>niti jaz niti subjekt, ki ga zastopam, nisva fizična ali pravna oseba, subjekt ali organ, ki deluje v imenu ali po navodilih subjekta iz točke (a) ali (b) zgoraj;</w:t>
      </w:r>
    </w:p>
    <w:p w14:paraId="189A545F" w14:textId="77777777" w:rsidR="00FA7805" w:rsidRPr="00952123" w:rsidRDefault="00FA7805" w:rsidP="002778E0">
      <w:pPr>
        <w:pStyle w:val="ListParagraph"/>
        <w:keepNext/>
        <w:keepLines/>
        <w:numPr>
          <w:ilvl w:val="0"/>
          <w:numId w:val="17"/>
        </w:numPr>
        <w:tabs>
          <w:tab w:val="left" w:pos="284"/>
        </w:tabs>
        <w:spacing w:after="0"/>
        <w:ind w:left="567" w:hanging="425"/>
        <w:contextualSpacing w:val="0"/>
        <w:jc w:val="both"/>
        <w:rPr>
          <w:rFonts w:cs="Arial"/>
          <w:sz w:val="18"/>
          <w:szCs w:val="18"/>
        </w:rPr>
      </w:pPr>
      <w:r w:rsidRPr="00952123">
        <w:rPr>
          <w:rFonts w:cs="Arial"/>
          <w:sz w:val="18"/>
          <w:szCs w:val="18"/>
        </w:rPr>
        <w:t>ni udeležbe več kot 10 % ponudbene vrednosti podizvajalcev, dobaviteljev ali subjektov, katerih zmogljivosti subjekt, ki ga zastopam, uporablja, ki so subjekti, navedeni v točkah (a) do (c) zgoraj.</w:t>
      </w:r>
    </w:p>
    <w:p w14:paraId="73A3855E" w14:textId="77777777" w:rsidR="00FA7805" w:rsidRPr="00952123" w:rsidRDefault="00FA7805" w:rsidP="00FA7805">
      <w:pPr>
        <w:pStyle w:val="datumtevilka"/>
        <w:spacing w:line="276" w:lineRule="auto"/>
        <w:rPr>
          <w:rStyle w:val="Strong"/>
          <w:rFonts w:cs="Arial"/>
          <w:sz w:val="18"/>
          <w:szCs w:val="18"/>
          <w:lang w:val="sl-SI"/>
        </w:rPr>
      </w:pPr>
    </w:p>
    <w:p w14:paraId="63406494" w14:textId="77777777" w:rsidR="00FA7805" w:rsidRPr="00952123" w:rsidRDefault="00FA7805" w:rsidP="00FA7805">
      <w:pPr>
        <w:pStyle w:val="datumtevilka"/>
        <w:spacing w:line="276" w:lineRule="auto"/>
        <w:rPr>
          <w:rStyle w:val="Strong"/>
          <w:rFonts w:cs="Arial"/>
          <w:sz w:val="18"/>
          <w:szCs w:val="18"/>
          <w:lang w:val="sl-SI"/>
        </w:rPr>
      </w:pPr>
    </w:p>
    <w:p w14:paraId="385F5E4E" w14:textId="77777777" w:rsidR="00FA7805" w:rsidRPr="00952123" w:rsidRDefault="00FA7805" w:rsidP="00FA7805">
      <w:pPr>
        <w:pStyle w:val="datumtevilka"/>
        <w:spacing w:line="276" w:lineRule="auto"/>
        <w:rPr>
          <w:rStyle w:val="Strong"/>
          <w:rFonts w:cs="Arial"/>
          <w:sz w:val="18"/>
          <w:szCs w:val="18"/>
          <w:lang w:val="sl-SI"/>
        </w:rPr>
      </w:pPr>
    </w:p>
    <w:p w14:paraId="3DB19653" w14:textId="77777777" w:rsidR="00FA7805" w:rsidRPr="00952123" w:rsidRDefault="00FA7805" w:rsidP="00FA7805">
      <w:pPr>
        <w:pStyle w:val="datumtevilka"/>
        <w:spacing w:line="276" w:lineRule="auto"/>
        <w:rPr>
          <w:rStyle w:val="Strong"/>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FA7805" w:rsidRPr="00952123" w14:paraId="33F482A2" w14:textId="77777777" w:rsidTr="00BA2BA1">
        <w:tc>
          <w:tcPr>
            <w:tcW w:w="648" w:type="dxa"/>
          </w:tcPr>
          <w:p w14:paraId="60E0CCA3" w14:textId="77777777" w:rsidR="00FA7805" w:rsidRPr="00952123" w:rsidRDefault="00FA7805" w:rsidP="00BA2BA1">
            <w:pPr>
              <w:ind w:right="-108"/>
              <w:jc w:val="both"/>
              <w:rPr>
                <w:rFonts w:cs="Arial"/>
                <w:sz w:val="18"/>
                <w:szCs w:val="18"/>
              </w:rPr>
            </w:pPr>
          </w:p>
          <w:p w14:paraId="2B1764EE" w14:textId="77777777" w:rsidR="00FA7805" w:rsidRPr="00952123" w:rsidRDefault="00FA7805" w:rsidP="00BA2BA1">
            <w:pPr>
              <w:ind w:right="-108"/>
              <w:jc w:val="both"/>
              <w:rPr>
                <w:rFonts w:cs="Arial"/>
                <w:sz w:val="18"/>
                <w:szCs w:val="18"/>
              </w:rPr>
            </w:pPr>
          </w:p>
          <w:p w14:paraId="3B87BE86" w14:textId="77777777" w:rsidR="00FA7805" w:rsidRPr="00952123" w:rsidRDefault="00FA7805" w:rsidP="00BA2BA1">
            <w:pPr>
              <w:ind w:right="-108"/>
              <w:jc w:val="both"/>
              <w:rPr>
                <w:rFonts w:cs="Arial"/>
                <w:sz w:val="18"/>
                <w:szCs w:val="18"/>
              </w:rPr>
            </w:pPr>
            <w:r w:rsidRPr="00952123">
              <w:rPr>
                <w:rFonts w:cs="Arial"/>
                <w:sz w:val="18"/>
                <w:szCs w:val="18"/>
              </w:rPr>
              <w:t>Kraj:</w:t>
            </w:r>
          </w:p>
        </w:tc>
        <w:tc>
          <w:tcPr>
            <w:tcW w:w="1980" w:type="dxa"/>
            <w:gridSpan w:val="2"/>
            <w:tcBorders>
              <w:top w:val="nil"/>
              <w:left w:val="nil"/>
              <w:bottom w:val="single" w:sz="4" w:space="0" w:color="auto"/>
              <w:right w:val="nil"/>
            </w:tcBorders>
          </w:tcPr>
          <w:p w14:paraId="61A50022" w14:textId="77777777" w:rsidR="00FA7805" w:rsidRPr="00952123" w:rsidRDefault="00FA7805" w:rsidP="00BA2BA1">
            <w:pPr>
              <w:jc w:val="both"/>
              <w:rPr>
                <w:rFonts w:cs="Arial"/>
                <w:sz w:val="18"/>
                <w:szCs w:val="18"/>
              </w:rPr>
            </w:pPr>
          </w:p>
        </w:tc>
        <w:tc>
          <w:tcPr>
            <w:tcW w:w="2880" w:type="dxa"/>
          </w:tcPr>
          <w:p w14:paraId="1202EFF2" w14:textId="77777777" w:rsidR="00FA7805" w:rsidRPr="00952123" w:rsidRDefault="00FA7805" w:rsidP="00BA2BA1">
            <w:pPr>
              <w:jc w:val="both"/>
              <w:rPr>
                <w:rFonts w:cs="Arial"/>
                <w:sz w:val="18"/>
                <w:szCs w:val="18"/>
              </w:rPr>
            </w:pPr>
          </w:p>
        </w:tc>
        <w:tc>
          <w:tcPr>
            <w:tcW w:w="3704" w:type="dxa"/>
            <w:hideMark/>
          </w:tcPr>
          <w:p w14:paraId="15BBD75B" w14:textId="77777777" w:rsidR="00FA7805" w:rsidRPr="00952123" w:rsidRDefault="00FA7805" w:rsidP="00BA2BA1">
            <w:pPr>
              <w:jc w:val="center"/>
              <w:rPr>
                <w:rFonts w:cs="Arial"/>
                <w:sz w:val="18"/>
                <w:szCs w:val="18"/>
              </w:rPr>
            </w:pPr>
            <w:r w:rsidRPr="00952123">
              <w:rPr>
                <w:rFonts w:cs="Arial"/>
                <w:sz w:val="18"/>
                <w:szCs w:val="18"/>
              </w:rPr>
              <w:t xml:space="preserve">Ime in priimek pooblaščene osebe </w:t>
            </w:r>
          </w:p>
          <w:p w14:paraId="624179A0" w14:textId="77777777" w:rsidR="00FA7805" w:rsidRPr="00952123" w:rsidRDefault="00FA7805" w:rsidP="00BA2BA1">
            <w:pPr>
              <w:jc w:val="center"/>
              <w:rPr>
                <w:rFonts w:cs="Arial"/>
                <w:sz w:val="18"/>
                <w:szCs w:val="18"/>
              </w:rPr>
            </w:pPr>
            <w:r w:rsidRPr="00952123">
              <w:rPr>
                <w:rFonts w:cs="Arial"/>
                <w:sz w:val="18"/>
                <w:szCs w:val="18"/>
              </w:rPr>
              <w:t xml:space="preserve">ponudnika / podizvajalca / </w:t>
            </w:r>
          </w:p>
          <w:p w14:paraId="04E3D87A" w14:textId="77777777" w:rsidR="00FA7805" w:rsidRPr="00952123" w:rsidRDefault="00FA7805" w:rsidP="00BA2BA1">
            <w:pPr>
              <w:jc w:val="center"/>
              <w:rPr>
                <w:rFonts w:cs="Arial"/>
                <w:sz w:val="18"/>
                <w:szCs w:val="18"/>
              </w:rPr>
            </w:pPr>
            <w:r w:rsidRPr="00952123">
              <w:rPr>
                <w:rFonts w:cs="Arial"/>
                <w:sz w:val="18"/>
                <w:szCs w:val="18"/>
              </w:rPr>
              <w:t>ponudnika – partnerja v skupini</w:t>
            </w:r>
          </w:p>
        </w:tc>
      </w:tr>
      <w:tr w:rsidR="00FA7805" w:rsidRPr="00952123" w14:paraId="47D0B5C0" w14:textId="77777777" w:rsidTr="00BA2BA1">
        <w:tc>
          <w:tcPr>
            <w:tcW w:w="828" w:type="dxa"/>
            <w:gridSpan w:val="2"/>
          </w:tcPr>
          <w:p w14:paraId="4644512D" w14:textId="77777777" w:rsidR="00FA7805" w:rsidRPr="00952123" w:rsidRDefault="00FA7805" w:rsidP="00BA2BA1">
            <w:pPr>
              <w:ind w:right="-108"/>
              <w:jc w:val="both"/>
              <w:rPr>
                <w:rFonts w:cs="Arial"/>
                <w:sz w:val="18"/>
                <w:szCs w:val="18"/>
              </w:rPr>
            </w:pPr>
          </w:p>
          <w:p w14:paraId="45EAFA66" w14:textId="77777777" w:rsidR="00FA7805" w:rsidRPr="00952123" w:rsidRDefault="00FA7805" w:rsidP="00BA2BA1">
            <w:pPr>
              <w:ind w:right="-108"/>
              <w:jc w:val="both"/>
              <w:rPr>
                <w:rFonts w:cs="Arial"/>
                <w:sz w:val="18"/>
                <w:szCs w:val="18"/>
              </w:rPr>
            </w:pPr>
            <w:r w:rsidRPr="00952123">
              <w:rPr>
                <w:rFonts w:cs="Arial"/>
                <w:sz w:val="18"/>
                <w:szCs w:val="18"/>
              </w:rPr>
              <w:t>Datum:</w:t>
            </w:r>
          </w:p>
        </w:tc>
        <w:tc>
          <w:tcPr>
            <w:tcW w:w="1800" w:type="dxa"/>
            <w:tcBorders>
              <w:top w:val="nil"/>
              <w:left w:val="nil"/>
              <w:bottom w:val="single" w:sz="4" w:space="0" w:color="auto"/>
              <w:right w:val="nil"/>
            </w:tcBorders>
          </w:tcPr>
          <w:p w14:paraId="6294E6BB" w14:textId="77777777" w:rsidR="00FA7805" w:rsidRPr="00952123" w:rsidRDefault="00FA7805" w:rsidP="00BA2BA1">
            <w:pPr>
              <w:jc w:val="both"/>
              <w:rPr>
                <w:rFonts w:cs="Arial"/>
                <w:sz w:val="18"/>
                <w:szCs w:val="18"/>
              </w:rPr>
            </w:pPr>
          </w:p>
        </w:tc>
        <w:tc>
          <w:tcPr>
            <w:tcW w:w="2880" w:type="dxa"/>
          </w:tcPr>
          <w:p w14:paraId="05647F4F" w14:textId="77777777" w:rsidR="00FA7805" w:rsidRPr="00952123" w:rsidRDefault="00FA7805" w:rsidP="00BA2BA1">
            <w:pPr>
              <w:jc w:val="both"/>
              <w:rPr>
                <w:rFonts w:cs="Arial"/>
                <w:sz w:val="18"/>
                <w:szCs w:val="18"/>
              </w:rPr>
            </w:pPr>
          </w:p>
        </w:tc>
        <w:tc>
          <w:tcPr>
            <w:tcW w:w="3704" w:type="dxa"/>
            <w:tcBorders>
              <w:top w:val="nil"/>
              <w:left w:val="nil"/>
              <w:bottom w:val="single" w:sz="4" w:space="0" w:color="auto"/>
              <w:right w:val="nil"/>
            </w:tcBorders>
          </w:tcPr>
          <w:p w14:paraId="7B74B856" w14:textId="77777777" w:rsidR="00FA7805" w:rsidRPr="00952123" w:rsidRDefault="00FA7805" w:rsidP="00BA2BA1">
            <w:pPr>
              <w:jc w:val="both"/>
              <w:rPr>
                <w:rFonts w:cs="Arial"/>
                <w:sz w:val="18"/>
                <w:szCs w:val="18"/>
              </w:rPr>
            </w:pPr>
          </w:p>
        </w:tc>
      </w:tr>
      <w:tr w:rsidR="00FA7805" w:rsidRPr="00952123" w14:paraId="05023007" w14:textId="77777777" w:rsidTr="00BA2BA1">
        <w:tc>
          <w:tcPr>
            <w:tcW w:w="828" w:type="dxa"/>
            <w:gridSpan w:val="2"/>
          </w:tcPr>
          <w:p w14:paraId="2CD95FFE" w14:textId="77777777" w:rsidR="00FA7805" w:rsidRPr="00952123" w:rsidRDefault="00FA7805" w:rsidP="00BA2BA1">
            <w:pPr>
              <w:jc w:val="both"/>
              <w:rPr>
                <w:rFonts w:cs="Arial"/>
                <w:sz w:val="18"/>
                <w:szCs w:val="18"/>
              </w:rPr>
            </w:pPr>
          </w:p>
        </w:tc>
        <w:tc>
          <w:tcPr>
            <w:tcW w:w="1800" w:type="dxa"/>
          </w:tcPr>
          <w:p w14:paraId="2A445390" w14:textId="77777777" w:rsidR="00FA7805" w:rsidRPr="00952123" w:rsidRDefault="00FA7805" w:rsidP="00BA2BA1">
            <w:pPr>
              <w:jc w:val="both"/>
              <w:rPr>
                <w:rFonts w:cs="Arial"/>
                <w:sz w:val="18"/>
                <w:szCs w:val="18"/>
              </w:rPr>
            </w:pPr>
          </w:p>
        </w:tc>
        <w:tc>
          <w:tcPr>
            <w:tcW w:w="2880" w:type="dxa"/>
            <w:hideMark/>
          </w:tcPr>
          <w:p w14:paraId="1A468F4F" w14:textId="77777777" w:rsidR="00FA7805" w:rsidRPr="00952123" w:rsidRDefault="00FA7805" w:rsidP="00BA2BA1">
            <w:pPr>
              <w:jc w:val="center"/>
              <w:rPr>
                <w:rFonts w:cs="Arial"/>
                <w:sz w:val="18"/>
                <w:szCs w:val="18"/>
              </w:rPr>
            </w:pPr>
            <w:r w:rsidRPr="00952123">
              <w:rPr>
                <w:rFonts w:cs="Arial"/>
                <w:sz w:val="18"/>
                <w:szCs w:val="18"/>
              </w:rPr>
              <w:t>Žig</w:t>
            </w:r>
          </w:p>
        </w:tc>
        <w:tc>
          <w:tcPr>
            <w:tcW w:w="3704" w:type="dxa"/>
            <w:tcBorders>
              <w:top w:val="single" w:sz="4" w:space="0" w:color="auto"/>
              <w:left w:val="nil"/>
              <w:bottom w:val="nil"/>
              <w:right w:val="nil"/>
            </w:tcBorders>
          </w:tcPr>
          <w:p w14:paraId="1FF494EE" w14:textId="77777777" w:rsidR="00FA7805" w:rsidRPr="00952123" w:rsidRDefault="00FA7805" w:rsidP="00BA2BA1">
            <w:pPr>
              <w:jc w:val="both"/>
              <w:rPr>
                <w:rFonts w:cs="Arial"/>
                <w:sz w:val="18"/>
                <w:szCs w:val="18"/>
              </w:rPr>
            </w:pPr>
          </w:p>
        </w:tc>
      </w:tr>
      <w:tr w:rsidR="00FA7805" w:rsidRPr="00952123" w14:paraId="731903A2" w14:textId="77777777" w:rsidTr="00BA2BA1">
        <w:tc>
          <w:tcPr>
            <w:tcW w:w="828" w:type="dxa"/>
            <w:gridSpan w:val="2"/>
          </w:tcPr>
          <w:p w14:paraId="3FF92D8C" w14:textId="77777777" w:rsidR="00FA7805" w:rsidRPr="00952123" w:rsidRDefault="00FA7805" w:rsidP="00BA2BA1">
            <w:pPr>
              <w:jc w:val="both"/>
              <w:rPr>
                <w:rFonts w:cs="Arial"/>
                <w:sz w:val="18"/>
                <w:szCs w:val="18"/>
              </w:rPr>
            </w:pPr>
          </w:p>
        </w:tc>
        <w:tc>
          <w:tcPr>
            <w:tcW w:w="1800" w:type="dxa"/>
          </w:tcPr>
          <w:p w14:paraId="555525C1" w14:textId="77777777" w:rsidR="00FA7805" w:rsidRPr="00952123" w:rsidRDefault="00FA7805" w:rsidP="00BA2BA1">
            <w:pPr>
              <w:jc w:val="both"/>
              <w:rPr>
                <w:rFonts w:cs="Arial"/>
                <w:sz w:val="18"/>
                <w:szCs w:val="18"/>
              </w:rPr>
            </w:pPr>
          </w:p>
        </w:tc>
        <w:tc>
          <w:tcPr>
            <w:tcW w:w="2880" w:type="dxa"/>
          </w:tcPr>
          <w:p w14:paraId="3E964B68" w14:textId="77777777" w:rsidR="00FA7805" w:rsidRPr="00952123" w:rsidRDefault="00FA7805" w:rsidP="00BA2BA1">
            <w:pPr>
              <w:jc w:val="both"/>
              <w:rPr>
                <w:rFonts w:cs="Arial"/>
                <w:sz w:val="18"/>
                <w:szCs w:val="18"/>
              </w:rPr>
            </w:pPr>
          </w:p>
        </w:tc>
        <w:tc>
          <w:tcPr>
            <w:tcW w:w="3704" w:type="dxa"/>
            <w:tcBorders>
              <w:top w:val="nil"/>
              <w:left w:val="nil"/>
              <w:bottom w:val="single" w:sz="4" w:space="0" w:color="auto"/>
              <w:right w:val="nil"/>
            </w:tcBorders>
          </w:tcPr>
          <w:p w14:paraId="26D7BD02" w14:textId="77777777" w:rsidR="00FA7805" w:rsidRPr="00952123" w:rsidRDefault="00FA7805" w:rsidP="00BA2BA1">
            <w:pPr>
              <w:jc w:val="center"/>
              <w:rPr>
                <w:rFonts w:cs="Arial"/>
                <w:sz w:val="18"/>
                <w:szCs w:val="18"/>
              </w:rPr>
            </w:pPr>
            <w:r w:rsidRPr="00952123">
              <w:rPr>
                <w:rFonts w:cs="Arial"/>
                <w:sz w:val="18"/>
                <w:szCs w:val="18"/>
              </w:rPr>
              <w:t>Podpis pooblaščene osebe</w:t>
            </w:r>
          </w:p>
          <w:p w14:paraId="3D7AC29A" w14:textId="77777777" w:rsidR="00FA7805" w:rsidRPr="00952123" w:rsidRDefault="00FA7805" w:rsidP="00BA2BA1">
            <w:pPr>
              <w:jc w:val="center"/>
              <w:rPr>
                <w:rFonts w:cs="Arial"/>
                <w:sz w:val="18"/>
                <w:szCs w:val="18"/>
              </w:rPr>
            </w:pPr>
          </w:p>
          <w:p w14:paraId="298875B9" w14:textId="77777777" w:rsidR="00FA7805" w:rsidRPr="00952123" w:rsidRDefault="00FA7805" w:rsidP="00BA2BA1">
            <w:pPr>
              <w:jc w:val="center"/>
              <w:rPr>
                <w:rFonts w:cs="Arial"/>
                <w:sz w:val="18"/>
                <w:szCs w:val="18"/>
              </w:rPr>
            </w:pPr>
          </w:p>
        </w:tc>
      </w:tr>
    </w:tbl>
    <w:p w14:paraId="21AD5E5B" w14:textId="77777777" w:rsidR="00FA7805" w:rsidRDefault="00FA7805" w:rsidP="00FA7805"/>
    <w:p w14:paraId="13099052" w14:textId="77777777" w:rsidR="00FA7805" w:rsidRDefault="00FA7805" w:rsidP="00FA7805"/>
    <w:p w14:paraId="70F2434C" w14:textId="77777777" w:rsidR="00FA7805" w:rsidRDefault="00FA7805" w:rsidP="00FA7805"/>
    <w:p w14:paraId="1B9E4143" w14:textId="77777777" w:rsidR="00FA7805" w:rsidRDefault="00FA7805">
      <w:pPr>
        <w:sectPr w:rsidR="00FA7805" w:rsidSect="00616BC4">
          <w:footerReference w:type="default" r:id="rId18"/>
          <w:pgSz w:w="11906" w:h="16838"/>
          <w:pgMar w:top="1418" w:right="1418" w:bottom="1418" w:left="1418" w:header="567" w:footer="596" w:gutter="0"/>
          <w:cols w:space="708"/>
          <w:docGrid w:linePitch="360"/>
        </w:sectPr>
      </w:pPr>
    </w:p>
    <w:p w14:paraId="213A574C" w14:textId="77777777" w:rsidR="0081760E" w:rsidRPr="00116091" w:rsidRDefault="00BA2BA1" w:rsidP="00BA2BA1">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5633BBAD" w14:textId="77777777" w:rsidR="0081760E" w:rsidRDefault="0081760E" w:rsidP="00BA2BA1">
      <w:pPr>
        <w:rPr>
          <w:rFonts w:ascii="Arial" w:hAnsi="Arial" w:cs="Arial"/>
        </w:rPr>
      </w:pPr>
    </w:p>
    <w:p w14:paraId="5EABB728" w14:textId="6FEF84EE" w:rsidR="00506670" w:rsidRDefault="00B80E2A" w:rsidP="00C7050F">
      <w:pPr>
        <w:spacing w:before="224" w:after="224" w:line="240" w:lineRule="auto"/>
        <w:jc w:val="center"/>
        <w:outlineLvl w:val="1"/>
        <w:rPr>
          <w:rFonts w:ascii="Arial" w:hAnsi="Arial" w:cs="Arial"/>
          <w:b/>
          <w:bCs/>
          <w:color w:val="000000"/>
          <w:sz w:val="27"/>
          <w:szCs w:val="27"/>
          <w:highlight w:val="yellow"/>
        </w:rPr>
      </w:pPr>
      <w:r w:rsidRPr="00B80E2A">
        <w:rPr>
          <w:rFonts w:ascii="Arial" w:hAnsi="Arial" w:cs="Arial"/>
          <w:b/>
          <w:bCs/>
          <w:color w:val="000000"/>
          <w:sz w:val="27"/>
          <w:szCs w:val="27"/>
        </w:rPr>
        <w:t>POGODBA ZA IZGRADNJO SISTEMA ZA OBVEŠČANJE IN ALARMIRANJE UPORABNIKOV ŠC POSTOJNA IN UREDITEV VHODOV OZIROMA ZAMENJAVA VRAT ZA ZAGOTAVLJANJE UNIVERZALNE DOSTOPNOSTI ŠC POSTOJNA</w:t>
      </w:r>
    </w:p>
    <w:p w14:paraId="61F9FF98" w14:textId="77777777" w:rsidR="00C7050F" w:rsidRPr="00506670" w:rsidRDefault="00C7050F">
      <w:pPr>
        <w:spacing w:before="224" w:after="224" w:line="240" w:lineRule="auto"/>
        <w:jc w:val="center"/>
        <w:outlineLvl w:val="1"/>
      </w:pPr>
    </w:p>
    <w:p w14:paraId="1E849028" w14:textId="77777777" w:rsidR="008E599A" w:rsidRPr="00506670" w:rsidRDefault="00BA2BA1">
      <w:pPr>
        <w:spacing w:before="225" w:after="225" w:line="240" w:lineRule="auto"/>
        <w:jc w:val="center"/>
      </w:pPr>
      <w:r w:rsidRPr="00506670">
        <w:rPr>
          <w:rFonts w:ascii="Arial" w:hAnsi="Arial" w:cs="Arial"/>
          <w:color w:val="000000"/>
          <w:sz w:val="18"/>
          <w:szCs w:val="18"/>
        </w:rPr>
        <w:t>sklenjena med</w:t>
      </w:r>
    </w:p>
    <w:p w14:paraId="5E9AFFFB" w14:textId="3CA47381" w:rsidR="008E599A" w:rsidRPr="00506670" w:rsidRDefault="00BA2BA1">
      <w:pPr>
        <w:spacing w:after="0" w:line="240" w:lineRule="auto"/>
      </w:pPr>
      <w:r w:rsidRPr="00506670">
        <w:rPr>
          <w:rFonts w:ascii="Arial" w:hAnsi="Arial" w:cs="Arial"/>
          <w:b/>
          <w:bCs/>
          <w:color w:val="000000"/>
          <w:sz w:val="18"/>
          <w:szCs w:val="18"/>
        </w:rPr>
        <w:t xml:space="preserve">NAROČNIKOM: </w:t>
      </w:r>
      <w:r w:rsidR="00191BBB" w:rsidRPr="00191BBB">
        <w:rPr>
          <w:rFonts w:ascii="Arial" w:hAnsi="Arial" w:cs="Arial"/>
          <w:b/>
          <w:bCs/>
          <w:color w:val="000000"/>
          <w:sz w:val="18"/>
          <w:szCs w:val="18"/>
        </w:rPr>
        <w:t>ŠOLSKI CENTER POSTOJNA</w:t>
      </w:r>
      <w:r w:rsidR="00191BBB" w:rsidRPr="00191BBB">
        <w:rPr>
          <w:rFonts w:ascii="Arial" w:hAnsi="Arial" w:cs="Arial"/>
          <w:color w:val="000000"/>
          <w:sz w:val="18"/>
          <w:szCs w:val="18"/>
        </w:rPr>
        <w:t>, Cesta v Staro vas 2, 6230 Postojna</w:t>
      </w:r>
      <w:r w:rsidRPr="00506670">
        <w:rPr>
          <w:rFonts w:ascii="Arial" w:hAnsi="Arial" w:cs="Arial"/>
          <w:color w:val="000000"/>
          <w:sz w:val="18"/>
          <w:szCs w:val="18"/>
        </w:rPr>
        <w:br/>
        <w:t xml:space="preserve">ki ga zastopa </w:t>
      </w:r>
      <w:r w:rsidR="00191BBB" w:rsidRPr="00191BBB">
        <w:rPr>
          <w:rFonts w:ascii="Arial" w:hAnsi="Arial" w:cs="Arial"/>
          <w:color w:val="000000"/>
          <w:sz w:val="18"/>
          <w:szCs w:val="18"/>
        </w:rPr>
        <w:t>mag. Petra Bremec ravnateljica OE/direktorica</w:t>
      </w:r>
      <w:r w:rsidRPr="00506670">
        <w:br/>
      </w:r>
    </w:p>
    <w:tbl>
      <w:tblPr>
        <w:tblStyle w:val="NormalTablePHPDOCX"/>
        <w:tblW w:w="4122" w:type="pct"/>
        <w:tblInd w:w="108" w:type="dxa"/>
        <w:tblLook w:val="04A0" w:firstRow="1" w:lastRow="0" w:firstColumn="1" w:lastColumn="0" w:noHBand="0" w:noVBand="1"/>
      </w:tblPr>
      <w:tblGrid>
        <w:gridCol w:w="3233"/>
        <w:gridCol w:w="4244"/>
      </w:tblGrid>
      <w:tr w:rsidR="008E599A" w:rsidRPr="00506670" w14:paraId="2F5F6051" w14:textId="77777777" w:rsidTr="00506670">
        <w:tc>
          <w:tcPr>
            <w:tcW w:w="3300" w:type="dxa"/>
            <w:tcMar>
              <w:top w:w="0" w:type="auto"/>
              <w:bottom w:w="0" w:type="auto"/>
            </w:tcMar>
            <w:vAlign w:val="center"/>
          </w:tcPr>
          <w:p w14:paraId="7B5B3BE3" w14:textId="77777777" w:rsidR="008E599A" w:rsidRPr="00506670" w:rsidRDefault="00BA2BA1">
            <w:r w:rsidRPr="00506670">
              <w:rPr>
                <w:rFonts w:ascii="Arial" w:hAnsi="Arial" w:cs="Arial"/>
                <w:color w:val="000000"/>
                <w:position w:val="-2"/>
                <w:sz w:val="18"/>
                <w:szCs w:val="18"/>
              </w:rPr>
              <w:t>Matična številka:</w:t>
            </w:r>
          </w:p>
        </w:tc>
        <w:tc>
          <w:tcPr>
            <w:tcW w:w="4355" w:type="dxa"/>
            <w:tcMar>
              <w:top w:w="0" w:type="auto"/>
              <w:bottom w:w="0" w:type="auto"/>
            </w:tcMar>
            <w:vAlign w:val="center"/>
          </w:tcPr>
          <w:p w14:paraId="76156F65" w14:textId="3297A13B" w:rsidR="008E599A" w:rsidRPr="00506670" w:rsidRDefault="00191BBB">
            <w:r w:rsidRPr="00191BBB">
              <w:rPr>
                <w:rFonts w:ascii="Arial" w:hAnsi="Arial" w:cs="Arial"/>
                <w:color w:val="000000"/>
                <w:position w:val="-2"/>
                <w:sz w:val="18"/>
                <w:szCs w:val="18"/>
              </w:rPr>
              <w:t>5086957000</w:t>
            </w:r>
          </w:p>
        </w:tc>
      </w:tr>
      <w:tr w:rsidR="008E599A" w:rsidRPr="00506670" w14:paraId="7750A0B7" w14:textId="77777777" w:rsidTr="00506670">
        <w:tc>
          <w:tcPr>
            <w:tcW w:w="3300" w:type="dxa"/>
            <w:tcMar>
              <w:top w:w="0" w:type="auto"/>
              <w:bottom w:w="0" w:type="auto"/>
            </w:tcMar>
            <w:vAlign w:val="center"/>
          </w:tcPr>
          <w:p w14:paraId="78FEC92E" w14:textId="77777777" w:rsidR="008E599A" w:rsidRPr="00506670" w:rsidRDefault="00BA2BA1">
            <w:r w:rsidRPr="00506670">
              <w:rPr>
                <w:rFonts w:ascii="Arial" w:hAnsi="Arial" w:cs="Arial"/>
                <w:color w:val="000000"/>
                <w:position w:val="-2"/>
                <w:sz w:val="18"/>
                <w:szCs w:val="18"/>
              </w:rPr>
              <w:t>Identifikacijska številka (ID za DDV):</w:t>
            </w:r>
          </w:p>
        </w:tc>
        <w:tc>
          <w:tcPr>
            <w:tcW w:w="4355" w:type="dxa"/>
            <w:tcMar>
              <w:top w:w="0" w:type="auto"/>
              <w:bottom w:w="0" w:type="auto"/>
            </w:tcMar>
            <w:vAlign w:val="center"/>
          </w:tcPr>
          <w:p w14:paraId="6178EE08" w14:textId="5E6D8E0C" w:rsidR="008E599A" w:rsidRPr="00506670" w:rsidRDefault="00191BBB">
            <w:r w:rsidRPr="00191BBB">
              <w:rPr>
                <w:rFonts w:ascii="Arial" w:hAnsi="Arial" w:cs="Arial"/>
                <w:color w:val="000000"/>
                <w:position w:val="-2"/>
                <w:sz w:val="18"/>
                <w:szCs w:val="18"/>
              </w:rPr>
              <w:t>SI 17067006</w:t>
            </w:r>
          </w:p>
        </w:tc>
      </w:tr>
      <w:tr w:rsidR="008E599A" w:rsidRPr="00506670" w14:paraId="6F951240" w14:textId="77777777" w:rsidTr="00506670">
        <w:tc>
          <w:tcPr>
            <w:tcW w:w="3300" w:type="dxa"/>
            <w:tcMar>
              <w:top w:w="0" w:type="auto"/>
              <w:bottom w:w="0" w:type="auto"/>
            </w:tcMar>
            <w:vAlign w:val="center"/>
          </w:tcPr>
          <w:p w14:paraId="6B327753" w14:textId="77777777" w:rsidR="008E599A" w:rsidRPr="00506670" w:rsidRDefault="00BA2BA1">
            <w:r w:rsidRPr="00506670">
              <w:rPr>
                <w:rFonts w:ascii="Arial" w:hAnsi="Arial" w:cs="Arial"/>
                <w:color w:val="000000"/>
                <w:position w:val="-2"/>
                <w:sz w:val="18"/>
                <w:szCs w:val="18"/>
              </w:rPr>
              <w:t>Transakcijski račun (TRR):</w:t>
            </w:r>
          </w:p>
        </w:tc>
        <w:tc>
          <w:tcPr>
            <w:tcW w:w="4355" w:type="dxa"/>
            <w:tcMar>
              <w:top w:w="0" w:type="auto"/>
              <w:bottom w:w="0" w:type="auto"/>
            </w:tcMar>
            <w:vAlign w:val="center"/>
          </w:tcPr>
          <w:p w14:paraId="0A18AC42" w14:textId="4371C45E" w:rsidR="008E599A" w:rsidRPr="00506670" w:rsidRDefault="00A81BDD">
            <w:r w:rsidRPr="00A81BDD">
              <w:rPr>
                <w:rFonts w:ascii="Arial" w:hAnsi="Arial" w:cs="Arial"/>
                <w:color w:val="000000"/>
                <w:position w:val="-2"/>
                <w:sz w:val="18"/>
                <w:szCs w:val="18"/>
              </w:rPr>
              <w:t>SI56 0110 0603 0704 112</w:t>
            </w:r>
            <w:r w:rsidR="00506670" w:rsidRPr="00506670">
              <w:rPr>
                <w:rFonts w:ascii="Arial" w:hAnsi="Arial" w:cs="Arial"/>
                <w:color w:val="000000"/>
                <w:position w:val="-2"/>
                <w:sz w:val="18"/>
                <w:szCs w:val="18"/>
              </w:rPr>
              <w:t xml:space="preserve"> odprt pri UJP</w:t>
            </w:r>
          </w:p>
        </w:tc>
      </w:tr>
    </w:tbl>
    <w:p w14:paraId="6462D8D9" w14:textId="77777777" w:rsidR="008E599A" w:rsidRPr="00506670" w:rsidRDefault="00BA2BA1">
      <w:pPr>
        <w:spacing w:before="225" w:after="225" w:line="240" w:lineRule="auto"/>
        <w:jc w:val="center"/>
      </w:pPr>
      <w:r w:rsidRPr="00506670">
        <w:rPr>
          <w:rFonts w:ascii="Arial" w:hAnsi="Arial" w:cs="Arial"/>
          <w:color w:val="000000"/>
          <w:sz w:val="18"/>
          <w:szCs w:val="18"/>
        </w:rPr>
        <w:t>in</w:t>
      </w:r>
    </w:p>
    <w:p w14:paraId="3F25F95D" w14:textId="77777777" w:rsidR="008E599A" w:rsidRPr="00506670" w:rsidRDefault="00BA2BA1">
      <w:pPr>
        <w:spacing w:before="225" w:after="225" w:line="240" w:lineRule="auto"/>
        <w:jc w:val="both"/>
      </w:pPr>
      <w:r w:rsidRPr="00506670">
        <w:rPr>
          <w:rFonts w:ascii="Arial" w:hAnsi="Arial" w:cs="Arial"/>
          <w:b/>
          <w:bCs/>
          <w:color w:val="000000"/>
          <w:sz w:val="18"/>
          <w:szCs w:val="18"/>
        </w:rPr>
        <w:t>IZVAJALCEM: </w:t>
      </w:r>
      <w:r w:rsidRPr="00506670">
        <w:rPr>
          <w:rFonts w:ascii="Arial" w:hAnsi="Arial" w:cs="Arial"/>
          <w:color w:val="000000"/>
          <w:sz w:val="18"/>
          <w:szCs w:val="18"/>
        </w:rPr>
        <w:t>___________________________________,</w:t>
      </w:r>
      <w:r w:rsidRPr="00506670">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8E599A" w:rsidRPr="00506670" w14:paraId="1869DAD8" w14:textId="77777777">
        <w:tc>
          <w:tcPr>
            <w:tcW w:w="3300" w:type="dxa"/>
            <w:tcMar>
              <w:top w:w="0" w:type="auto"/>
              <w:bottom w:w="0" w:type="auto"/>
            </w:tcMar>
            <w:vAlign w:val="center"/>
          </w:tcPr>
          <w:p w14:paraId="2EDC3A48" w14:textId="77777777" w:rsidR="008E599A" w:rsidRPr="00506670" w:rsidRDefault="00BA2BA1">
            <w:r w:rsidRPr="00506670">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1B4994C" w14:textId="77777777" w:rsidR="008E599A" w:rsidRPr="00506670" w:rsidRDefault="00BA2BA1">
            <w:r w:rsidRPr="00506670">
              <w:rPr>
                <w:rFonts w:ascii="Arial" w:hAnsi="Arial" w:cs="Arial"/>
                <w:color w:val="000000"/>
                <w:position w:val="-2"/>
                <w:sz w:val="18"/>
                <w:szCs w:val="18"/>
              </w:rPr>
              <w:t> </w:t>
            </w:r>
          </w:p>
        </w:tc>
      </w:tr>
      <w:tr w:rsidR="008E599A" w:rsidRPr="00506670" w14:paraId="46D4468E" w14:textId="77777777">
        <w:tc>
          <w:tcPr>
            <w:tcW w:w="3300" w:type="dxa"/>
            <w:tcMar>
              <w:top w:w="0" w:type="auto"/>
              <w:bottom w:w="0" w:type="auto"/>
            </w:tcMar>
            <w:vAlign w:val="center"/>
          </w:tcPr>
          <w:p w14:paraId="2FFD48F7" w14:textId="77777777" w:rsidR="008E599A" w:rsidRPr="00506670" w:rsidRDefault="00BA2BA1">
            <w:r w:rsidRPr="00506670">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22E503EC" w14:textId="77777777" w:rsidR="008E599A" w:rsidRPr="00506670" w:rsidRDefault="00BA2BA1">
            <w:r w:rsidRPr="00506670">
              <w:rPr>
                <w:rFonts w:ascii="Arial" w:hAnsi="Arial" w:cs="Arial"/>
                <w:color w:val="000000"/>
                <w:position w:val="-2"/>
                <w:sz w:val="18"/>
                <w:szCs w:val="18"/>
              </w:rPr>
              <w:t> </w:t>
            </w:r>
          </w:p>
        </w:tc>
      </w:tr>
      <w:tr w:rsidR="008E599A" w:rsidRPr="00506670" w14:paraId="5BF916C6" w14:textId="77777777">
        <w:tc>
          <w:tcPr>
            <w:tcW w:w="3300" w:type="dxa"/>
            <w:tcMar>
              <w:top w:w="0" w:type="auto"/>
              <w:bottom w:w="0" w:type="auto"/>
            </w:tcMar>
            <w:vAlign w:val="center"/>
          </w:tcPr>
          <w:p w14:paraId="58A39CE9" w14:textId="77777777" w:rsidR="008E599A" w:rsidRPr="00506670" w:rsidRDefault="00BA2BA1">
            <w:r w:rsidRPr="00506670">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17C782FE" w14:textId="77777777" w:rsidR="008E599A" w:rsidRPr="00506670" w:rsidRDefault="00BA2BA1">
            <w:r w:rsidRPr="00506670">
              <w:rPr>
                <w:rFonts w:ascii="Arial" w:hAnsi="Arial" w:cs="Arial"/>
                <w:color w:val="000000"/>
                <w:position w:val="-2"/>
                <w:sz w:val="18"/>
                <w:szCs w:val="18"/>
              </w:rPr>
              <w:t> </w:t>
            </w:r>
          </w:p>
        </w:tc>
      </w:tr>
    </w:tbl>
    <w:p w14:paraId="7DEB9539" w14:textId="77777777" w:rsidR="008E599A" w:rsidRDefault="00BA2BA1">
      <w:pPr>
        <w:spacing w:before="225" w:after="225" w:line="240" w:lineRule="auto"/>
        <w:jc w:val="both"/>
        <w:rPr>
          <w:rFonts w:ascii="Arial" w:hAnsi="Arial" w:cs="Arial"/>
          <w:color w:val="000000"/>
          <w:sz w:val="18"/>
          <w:szCs w:val="18"/>
        </w:rPr>
      </w:pPr>
      <w:r w:rsidRPr="00506670">
        <w:rPr>
          <w:rFonts w:ascii="Arial" w:hAnsi="Arial" w:cs="Arial"/>
          <w:color w:val="000000"/>
          <w:sz w:val="18"/>
          <w:szCs w:val="18"/>
        </w:rPr>
        <w:t> </w:t>
      </w:r>
    </w:p>
    <w:p w14:paraId="56C18B11" w14:textId="77777777" w:rsidR="00506670" w:rsidRDefault="00506670">
      <w:pPr>
        <w:spacing w:before="225" w:after="225" w:line="240" w:lineRule="auto"/>
        <w:jc w:val="both"/>
        <w:rPr>
          <w:rFonts w:ascii="Arial" w:hAnsi="Arial" w:cs="Arial"/>
          <w:color w:val="000000"/>
          <w:sz w:val="18"/>
          <w:szCs w:val="18"/>
        </w:rPr>
      </w:pPr>
    </w:p>
    <w:p w14:paraId="7E2C7060" w14:textId="77777777" w:rsidR="00B80E2A" w:rsidRDefault="00B80E2A">
      <w:pPr>
        <w:spacing w:before="225" w:after="225" w:line="240" w:lineRule="auto"/>
        <w:jc w:val="both"/>
        <w:rPr>
          <w:rFonts w:ascii="Arial" w:hAnsi="Arial" w:cs="Arial"/>
          <w:color w:val="000000"/>
          <w:sz w:val="18"/>
          <w:szCs w:val="18"/>
        </w:rPr>
      </w:pPr>
    </w:p>
    <w:p w14:paraId="6EB56811" w14:textId="77777777" w:rsidR="00E476FD" w:rsidRPr="00506670" w:rsidRDefault="00E476FD" w:rsidP="00E476FD">
      <w:pPr>
        <w:spacing w:before="225" w:after="225" w:line="240" w:lineRule="auto"/>
        <w:jc w:val="both"/>
      </w:pPr>
      <w:r w:rsidRPr="00506670">
        <w:rPr>
          <w:rFonts w:ascii="Arial" w:hAnsi="Arial" w:cs="Arial"/>
          <w:b/>
          <w:bCs/>
          <w:color w:val="000000"/>
          <w:sz w:val="18"/>
          <w:szCs w:val="18"/>
        </w:rPr>
        <w:t>I. UVODNE DOLOČBE</w:t>
      </w:r>
    </w:p>
    <w:p w14:paraId="406646D1" w14:textId="77777777" w:rsidR="00E476FD" w:rsidRPr="00506670" w:rsidRDefault="00E476FD" w:rsidP="00E476FD">
      <w:pPr>
        <w:spacing w:after="0" w:line="240" w:lineRule="auto"/>
        <w:jc w:val="center"/>
      </w:pPr>
      <w:r w:rsidRPr="00506670">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E476FD" w14:paraId="79F1AF79" w14:textId="77777777" w:rsidTr="00BA2BA1">
        <w:tc>
          <w:tcPr>
            <w:tcW w:w="0" w:type="auto"/>
            <w:tcMar>
              <w:top w:w="0" w:type="auto"/>
              <w:bottom w:w="0" w:type="auto"/>
            </w:tcMar>
          </w:tcPr>
          <w:p w14:paraId="2EB79678" w14:textId="77777777" w:rsidR="00E476FD" w:rsidRPr="00506670" w:rsidRDefault="00E476FD" w:rsidP="00BA2BA1">
            <w:pPr>
              <w:spacing w:before="225" w:after="225"/>
              <w:jc w:val="both"/>
              <w:rPr>
                <w:rFonts w:ascii="Arial" w:hAnsi="Arial" w:cs="Arial"/>
                <w:color w:val="000000"/>
                <w:sz w:val="18"/>
                <w:szCs w:val="18"/>
              </w:rPr>
            </w:pPr>
            <w:r w:rsidRPr="00506670">
              <w:rPr>
                <w:rFonts w:ascii="Arial" w:hAnsi="Arial" w:cs="Arial"/>
                <w:color w:val="000000"/>
                <w:sz w:val="18"/>
                <w:szCs w:val="18"/>
              </w:rPr>
              <w:t>Naročnik in izvajalec ugotavljata, da je bil na osnovi:</w:t>
            </w:r>
          </w:p>
          <w:p w14:paraId="54144B90" w14:textId="375E3DBB" w:rsidR="00E476FD" w:rsidRPr="00506670" w:rsidRDefault="00E476FD" w:rsidP="002778E0">
            <w:pPr>
              <w:pStyle w:val="ListParagraph"/>
              <w:numPr>
                <w:ilvl w:val="0"/>
                <w:numId w:val="23"/>
              </w:numPr>
              <w:spacing w:before="225" w:after="225"/>
              <w:jc w:val="both"/>
            </w:pPr>
            <w:r w:rsidRPr="00506670">
              <w:rPr>
                <w:rFonts w:ascii="Arial" w:hAnsi="Arial" w:cs="Arial"/>
                <w:color w:val="000000"/>
                <w:sz w:val="18"/>
                <w:szCs w:val="18"/>
              </w:rPr>
              <w:t xml:space="preserve">javnega naročila, objavljenega na Portalu javnih naročil številka ____________ z dne ____________ z naslovom: </w:t>
            </w:r>
            <w:r w:rsidR="00E31E23">
              <w:rPr>
                <w:rFonts w:ascii="Arial" w:hAnsi="Arial" w:cs="Arial"/>
                <w:color w:val="000000"/>
                <w:sz w:val="18"/>
                <w:szCs w:val="18"/>
              </w:rPr>
              <w:t>»</w:t>
            </w:r>
            <w:r w:rsidR="00B80E2A" w:rsidRPr="00B80E2A">
              <w:rPr>
                <w:rFonts w:ascii="Arial" w:hAnsi="Arial" w:cs="Arial"/>
                <w:color w:val="000000"/>
                <w:sz w:val="18"/>
                <w:szCs w:val="18"/>
              </w:rPr>
              <w:t>Pogodba za izgradnjo sistema za obveščanje in alarmiranje uporabnikov ŠC Postojna in ureditev vhodov oziroma zamenjava vrat za zagotavljanje univerzalne dostopnosti ŠC Postojna</w:t>
            </w:r>
            <w:r w:rsidR="00E31E23">
              <w:rPr>
                <w:rFonts w:ascii="Arial" w:hAnsi="Arial" w:cs="Arial"/>
                <w:color w:val="000000"/>
                <w:sz w:val="18"/>
                <w:szCs w:val="18"/>
              </w:rPr>
              <w:t>«</w:t>
            </w:r>
            <w:r w:rsidRPr="00506670">
              <w:rPr>
                <w:rFonts w:ascii="Arial" w:hAnsi="Arial" w:cs="Arial"/>
                <w:color w:val="000000"/>
                <w:sz w:val="18"/>
                <w:szCs w:val="18"/>
              </w:rPr>
              <w:t xml:space="preserve"> in</w:t>
            </w:r>
          </w:p>
          <w:p w14:paraId="29A3C894" w14:textId="77777777" w:rsidR="00E476FD" w:rsidRPr="00506670" w:rsidRDefault="00E476FD" w:rsidP="002778E0">
            <w:pPr>
              <w:pStyle w:val="ListParagraph"/>
              <w:numPr>
                <w:ilvl w:val="0"/>
                <w:numId w:val="23"/>
              </w:numPr>
              <w:spacing w:before="225" w:after="225"/>
              <w:jc w:val="both"/>
            </w:pPr>
            <w:r w:rsidRPr="00506670">
              <w:rPr>
                <w:rFonts w:ascii="Arial" w:hAnsi="Arial" w:cs="Arial"/>
                <w:color w:val="000000"/>
                <w:sz w:val="18"/>
                <w:szCs w:val="18"/>
              </w:rPr>
              <w:t>naročnikove odločitve o oddaji javnega naročila številka ___________ z dne ____________, ki je bila objavljena na Portalu javnih naročil dne _______ pod oznako _______</w:t>
            </w:r>
          </w:p>
          <w:p w14:paraId="0B529383" w14:textId="6D83904C" w:rsidR="00E476FD" w:rsidRPr="00E31E23" w:rsidRDefault="00E476FD" w:rsidP="00BA2BA1">
            <w:pPr>
              <w:spacing w:before="225" w:after="225"/>
              <w:jc w:val="both"/>
              <w:rPr>
                <w:rFonts w:ascii="Arial" w:hAnsi="Arial" w:cs="Arial"/>
                <w:color w:val="000000"/>
                <w:sz w:val="18"/>
                <w:szCs w:val="18"/>
              </w:rPr>
            </w:pPr>
            <w:r w:rsidRPr="00506670">
              <w:rPr>
                <w:rFonts w:ascii="Arial" w:hAnsi="Arial" w:cs="Arial"/>
                <w:color w:val="000000"/>
                <w:sz w:val="18"/>
                <w:szCs w:val="18"/>
              </w:rPr>
              <w:t xml:space="preserve">izbran izvajalec del v okviru omenjenega javnega naročila, zaradi česar se sklepa predmetna pogodba. </w:t>
            </w:r>
          </w:p>
        </w:tc>
      </w:tr>
    </w:tbl>
    <w:p w14:paraId="47E5BF93" w14:textId="77777777" w:rsidR="00E476FD" w:rsidRDefault="00E476FD" w:rsidP="00E476FD">
      <w:pPr>
        <w:spacing w:before="225" w:after="225" w:line="240" w:lineRule="auto"/>
        <w:jc w:val="both"/>
      </w:pPr>
      <w:r>
        <w:rPr>
          <w:rFonts w:ascii="Arial" w:hAnsi="Arial" w:cs="Arial"/>
          <w:b/>
          <w:bCs/>
          <w:color w:val="000000"/>
          <w:sz w:val="18"/>
          <w:szCs w:val="18"/>
        </w:rPr>
        <w:t>II. PREDMET POGODBE</w:t>
      </w:r>
    </w:p>
    <w:p w14:paraId="53F345BD" w14:textId="77777777" w:rsidR="00E476FD" w:rsidRDefault="00E476FD" w:rsidP="00E476FD">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E476FD" w14:paraId="16F92D5F" w14:textId="77777777" w:rsidTr="00BA2BA1">
        <w:tc>
          <w:tcPr>
            <w:tcW w:w="0" w:type="auto"/>
            <w:tcMar>
              <w:top w:w="0" w:type="auto"/>
              <w:bottom w:w="0" w:type="auto"/>
            </w:tcMar>
          </w:tcPr>
          <w:p w14:paraId="36C74D9C" w14:textId="09E01F25" w:rsidR="00A81BDD" w:rsidRPr="00A81BDD" w:rsidRDefault="00E476FD" w:rsidP="00B80E2A">
            <w:pPr>
              <w:spacing w:before="225" w:after="225"/>
              <w:jc w:val="both"/>
              <w:rPr>
                <w:rFonts w:ascii="Arial" w:hAnsi="Arial" w:cs="Arial"/>
                <w:color w:val="000000"/>
                <w:sz w:val="18"/>
                <w:szCs w:val="18"/>
              </w:rPr>
            </w:pPr>
            <w:r>
              <w:rPr>
                <w:rFonts w:ascii="Arial" w:hAnsi="Arial" w:cs="Arial"/>
                <w:color w:val="000000"/>
                <w:sz w:val="18"/>
                <w:szCs w:val="18"/>
              </w:rPr>
              <w:t xml:space="preserve">S to pogodbo naročnik odda, izvajalec pa prevzame v izvedbo dela, ki so vezana na </w:t>
            </w:r>
            <w:r w:rsidR="00B80E2A" w:rsidRPr="00B80E2A">
              <w:rPr>
                <w:rFonts w:ascii="Arial" w:hAnsi="Arial" w:cs="Arial"/>
                <w:color w:val="000000"/>
                <w:sz w:val="18"/>
                <w:szCs w:val="18"/>
              </w:rPr>
              <w:t>izgradnjo sistema za obveščanje in alarmiranje uporabnikov ŠC Postojna in ureditev vhodov oziroma zamenjav</w:t>
            </w:r>
            <w:r w:rsidR="00B80E2A">
              <w:rPr>
                <w:rFonts w:ascii="Arial" w:hAnsi="Arial" w:cs="Arial"/>
                <w:color w:val="000000"/>
                <w:sz w:val="18"/>
                <w:szCs w:val="18"/>
              </w:rPr>
              <w:t>o</w:t>
            </w:r>
            <w:r w:rsidR="00B80E2A" w:rsidRPr="00B80E2A">
              <w:rPr>
                <w:rFonts w:ascii="Arial" w:hAnsi="Arial" w:cs="Arial"/>
                <w:color w:val="000000"/>
                <w:sz w:val="18"/>
                <w:szCs w:val="18"/>
              </w:rPr>
              <w:t xml:space="preserve"> vrat za zagotavljanje univerzalne dostopnosti ŠC Postojna</w:t>
            </w:r>
            <w:r w:rsidR="00B80E2A">
              <w:rPr>
                <w:rFonts w:ascii="Arial" w:hAnsi="Arial" w:cs="Arial"/>
                <w:color w:val="000000"/>
                <w:sz w:val="18"/>
                <w:szCs w:val="18"/>
              </w:rPr>
              <w:t>, vse</w:t>
            </w:r>
            <w:r w:rsidR="00E31E23">
              <w:rPr>
                <w:rFonts w:ascii="Arial" w:hAnsi="Arial" w:cs="Arial"/>
                <w:color w:val="000000"/>
                <w:sz w:val="18"/>
                <w:szCs w:val="18"/>
              </w:rPr>
              <w:t xml:space="preserve"> </w:t>
            </w:r>
            <w:r>
              <w:rPr>
                <w:rFonts w:ascii="Arial" w:hAnsi="Arial" w:cs="Arial"/>
                <w:color w:val="000000"/>
                <w:sz w:val="18"/>
                <w:szCs w:val="18"/>
              </w:rPr>
              <w:t>po ponudbi izvajalca številka _______________ z dne _______________.</w:t>
            </w:r>
          </w:p>
        </w:tc>
      </w:tr>
    </w:tbl>
    <w:p w14:paraId="704E44DD" w14:textId="45FA23EE" w:rsidR="00E476FD" w:rsidRDefault="00E476FD" w:rsidP="00E476FD">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962"/>
      </w:tblGrid>
      <w:tr w:rsidR="00E476FD" w14:paraId="5B6527B2" w14:textId="77777777" w:rsidTr="00BA2BA1">
        <w:tc>
          <w:tcPr>
            <w:tcW w:w="0" w:type="auto"/>
            <w:tcMar>
              <w:top w:w="0" w:type="auto"/>
              <w:bottom w:w="0" w:type="auto"/>
            </w:tcMar>
          </w:tcPr>
          <w:p w14:paraId="05B4CAB3" w14:textId="77777777" w:rsidR="00E476FD" w:rsidRDefault="00E476FD" w:rsidP="00BA2BA1">
            <w:pPr>
              <w:spacing w:before="225" w:after="225"/>
              <w:jc w:val="both"/>
              <w:rPr>
                <w:rFonts w:ascii="Arial" w:hAnsi="Arial" w:cs="Arial"/>
                <w:color w:val="000000"/>
                <w:sz w:val="18"/>
                <w:szCs w:val="18"/>
              </w:rPr>
            </w:pPr>
            <w:r>
              <w:rPr>
                <w:rFonts w:ascii="Arial" w:hAnsi="Arial" w:cs="Arial"/>
                <w:color w:val="000000"/>
                <w:sz w:val="18"/>
                <w:szCs w:val="18"/>
              </w:rPr>
              <w:t>Izvajalec bo vršil pogodbena dela v skladu in v obsegu določenem z naslednjimi dokumenti:</w:t>
            </w:r>
          </w:p>
          <w:p w14:paraId="03D0E49C" w14:textId="77777777" w:rsidR="00E476FD" w:rsidRPr="00ED1C3F" w:rsidRDefault="00E476FD" w:rsidP="002778E0">
            <w:pPr>
              <w:pStyle w:val="ListParagraph"/>
              <w:numPr>
                <w:ilvl w:val="0"/>
                <w:numId w:val="24"/>
              </w:numPr>
              <w:spacing w:before="225" w:after="225"/>
              <w:jc w:val="both"/>
            </w:pPr>
            <w:r w:rsidRPr="00ED1C3F">
              <w:rPr>
                <w:rFonts w:ascii="Arial" w:hAnsi="Arial" w:cs="Arial"/>
                <w:color w:val="000000"/>
                <w:sz w:val="18"/>
                <w:szCs w:val="18"/>
              </w:rPr>
              <w:t>Ponudba številka _____________ z dne ___________ ;</w:t>
            </w:r>
          </w:p>
          <w:p w14:paraId="2773D4D9" w14:textId="77777777" w:rsidR="00E476FD" w:rsidRPr="00ED1C3F" w:rsidRDefault="00E476FD" w:rsidP="002778E0">
            <w:pPr>
              <w:pStyle w:val="ListParagraph"/>
              <w:numPr>
                <w:ilvl w:val="0"/>
                <w:numId w:val="24"/>
              </w:numPr>
              <w:spacing w:before="225" w:after="225"/>
              <w:jc w:val="both"/>
            </w:pPr>
            <w:r w:rsidRPr="00ED1C3F">
              <w:rPr>
                <w:rFonts w:ascii="Arial" w:hAnsi="Arial" w:cs="Arial"/>
                <w:color w:val="000000"/>
                <w:sz w:val="18"/>
                <w:szCs w:val="18"/>
              </w:rPr>
              <w:t>Razpisna dokumentacija naročnika v postopku oddaje javnega naročila številka objave na Portalu javnih naročil _____________ z dne __________</w:t>
            </w:r>
            <w:r>
              <w:rPr>
                <w:rFonts w:ascii="Arial" w:hAnsi="Arial" w:cs="Arial"/>
                <w:color w:val="000000"/>
                <w:sz w:val="18"/>
                <w:szCs w:val="18"/>
              </w:rPr>
              <w:t>, vključno z vsemi spremembami, dopolnitvami in pojasnili objavljenimi na Portalu javn ih naročil.</w:t>
            </w:r>
          </w:p>
          <w:p w14:paraId="21B943A7" w14:textId="77777777" w:rsidR="00E476FD" w:rsidRPr="00ED1C3F" w:rsidRDefault="00E476FD" w:rsidP="00BA2BA1">
            <w:pPr>
              <w:spacing w:before="225" w:after="225"/>
              <w:jc w:val="both"/>
              <w:rPr>
                <w:rFonts w:ascii="Arial" w:hAnsi="Arial" w:cs="Arial"/>
                <w:color w:val="000000"/>
                <w:sz w:val="18"/>
                <w:szCs w:val="18"/>
              </w:rPr>
            </w:pPr>
            <w:r w:rsidRPr="00ED1C3F">
              <w:rPr>
                <w:rFonts w:ascii="Arial" w:hAnsi="Arial" w:cs="Arial"/>
                <w:color w:val="000000"/>
                <w:sz w:val="18"/>
                <w:szCs w:val="18"/>
              </w:rPr>
              <w:t>Predmetni dokumenti so priloga in sestavni del te pogodbe.</w:t>
            </w:r>
          </w:p>
        </w:tc>
      </w:tr>
    </w:tbl>
    <w:p w14:paraId="52B0C32F" w14:textId="77777777" w:rsidR="00E476FD" w:rsidRDefault="00E476FD" w:rsidP="00E476FD">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E476FD" w14:paraId="52C4C65B" w14:textId="77777777" w:rsidTr="00BA2BA1">
        <w:tc>
          <w:tcPr>
            <w:tcW w:w="0" w:type="auto"/>
            <w:tcMar>
              <w:top w:w="0" w:type="auto"/>
              <w:bottom w:w="0" w:type="auto"/>
            </w:tcMar>
          </w:tcPr>
          <w:p w14:paraId="623CD503" w14:textId="0D19AC25" w:rsidR="00E476FD" w:rsidRDefault="00E476FD" w:rsidP="00BA2BA1">
            <w:pPr>
              <w:spacing w:before="225" w:after="225"/>
              <w:jc w:val="both"/>
            </w:pPr>
            <w:r>
              <w:rPr>
                <w:rFonts w:ascii="Arial" w:hAnsi="Arial" w:cs="Arial"/>
                <w:color w:val="000000"/>
                <w:sz w:val="18"/>
                <w:szCs w:val="18"/>
              </w:rPr>
              <w:t>Izvajalec s podpisom te pogodbe potrjuje, da je v celoti seznanjen z obsegom in zahtevnostjo pogodbenih del, razpisno in drugo dokumentacijo ter z lokacijo, objektom in terenskimi razmerami, kjer se bodo pogodbena dela izvajala.</w:t>
            </w:r>
          </w:p>
        </w:tc>
      </w:tr>
    </w:tbl>
    <w:p w14:paraId="4A73524B" w14:textId="77777777" w:rsidR="00E476FD" w:rsidRDefault="00E476FD" w:rsidP="00E476FD">
      <w:pPr>
        <w:spacing w:before="225" w:after="225" w:line="240" w:lineRule="auto"/>
        <w:jc w:val="both"/>
      </w:pPr>
      <w:r>
        <w:rPr>
          <w:rFonts w:ascii="Arial" w:hAnsi="Arial" w:cs="Arial"/>
          <w:b/>
          <w:bCs/>
          <w:color w:val="000000"/>
          <w:sz w:val="18"/>
          <w:szCs w:val="18"/>
        </w:rPr>
        <w:t>III. POGODBENA CENA IN OBRAČUN DEL</w:t>
      </w:r>
    </w:p>
    <w:p w14:paraId="4528F5D7" w14:textId="3537516B" w:rsidR="00E476FD" w:rsidRDefault="00B80E2A" w:rsidP="00E476FD">
      <w:pPr>
        <w:spacing w:after="0" w:line="240" w:lineRule="auto"/>
        <w:jc w:val="center"/>
      </w:pPr>
      <w:r>
        <w:rPr>
          <w:rFonts w:ascii="Arial" w:hAnsi="Arial" w:cs="Arial"/>
          <w:b/>
          <w:bCs/>
          <w:color w:val="000000"/>
          <w:sz w:val="18"/>
          <w:szCs w:val="18"/>
        </w:rPr>
        <w:t>5</w:t>
      </w:r>
      <w:r w:rsidR="00E476FD">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6FD" w14:paraId="4977B20C" w14:textId="77777777" w:rsidTr="00BA2BA1">
        <w:tc>
          <w:tcPr>
            <w:tcW w:w="0" w:type="auto"/>
            <w:tcMar>
              <w:top w:w="0" w:type="auto"/>
              <w:bottom w:w="0" w:type="auto"/>
            </w:tcMar>
          </w:tcPr>
          <w:p w14:paraId="4F6C16D7" w14:textId="77777777" w:rsidR="00E476FD" w:rsidRDefault="00E476FD" w:rsidP="00BA2BA1">
            <w:pPr>
              <w:spacing w:before="225" w:after="225"/>
              <w:jc w:val="both"/>
            </w:pPr>
            <w:r>
              <w:rPr>
                <w:rFonts w:ascii="Arial" w:hAnsi="Arial" w:cs="Arial"/>
                <w:color w:val="000000"/>
                <w:sz w:val="18"/>
                <w:szCs w:val="18"/>
              </w:rPr>
              <w:t>Pogodbena cena za dela po tej pogodbi je določena na osnovi ponudbe in znaša:</w:t>
            </w:r>
          </w:p>
          <w:p w14:paraId="00B518DD" w14:textId="77777777" w:rsidR="00E476FD" w:rsidRDefault="00E476FD" w:rsidP="00BA2BA1">
            <w:pPr>
              <w:spacing w:before="225" w:after="225"/>
              <w:jc w:val="both"/>
            </w:pPr>
            <w:r>
              <w:rPr>
                <w:rFonts w:ascii="Arial" w:hAnsi="Arial" w:cs="Arial"/>
                <w:color w:val="000000"/>
                <w:sz w:val="18"/>
                <w:szCs w:val="18"/>
              </w:rPr>
              <w:t>___________________________________ EUR brez DDV</w:t>
            </w:r>
          </w:p>
          <w:p w14:paraId="3E879932" w14:textId="77777777" w:rsidR="00E476FD" w:rsidRDefault="00E476FD" w:rsidP="00BA2BA1">
            <w:pPr>
              <w:spacing w:before="225" w:after="225"/>
              <w:jc w:val="both"/>
            </w:pPr>
            <w:r>
              <w:rPr>
                <w:rFonts w:ascii="Arial" w:hAnsi="Arial" w:cs="Arial"/>
                <w:color w:val="000000"/>
                <w:sz w:val="18"/>
                <w:szCs w:val="18"/>
              </w:rPr>
              <w:t>___________________________________ davek na dodano vrednost (DDV) v EUR</w:t>
            </w:r>
          </w:p>
          <w:p w14:paraId="730CF4DE" w14:textId="77777777" w:rsidR="00E476FD" w:rsidRDefault="00E476FD" w:rsidP="00BA2BA1">
            <w:pPr>
              <w:spacing w:before="225" w:after="225"/>
              <w:jc w:val="both"/>
            </w:pPr>
            <w:r>
              <w:rPr>
                <w:rFonts w:ascii="Arial" w:hAnsi="Arial" w:cs="Arial"/>
                <w:color w:val="000000"/>
                <w:sz w:val="18"/>
                <w:szCs w:val="18"/>
              </w:rPr>
              <w:t>___________________________________ pogodbena vrednost vključno z DDV v EUR</w:t>
            </w:r>
          </w:p>
          <w:p w14:paraId="531AEEEB" w14:textId="77777777" w:rsidR="00E476FD" w:rsidRDefault="00E476FD" w:rsidP="00BA2BA1">
            <w:pPr>
              <w:spacing w:before="225" w:after="225"/>
              <w:jc w:val="both"/>
            </w:pPr>
            <w:r>
              <w:rPr>
                <w:rFonts w:ascii="Arial" w:hAnsi="Arial" w:cs="Arial"/>
                <w:color w:val="000000"/>
                <w:sz w:val="18"/>
                <w:szCs w:val="18"/>
              </w:rPr>
              <w:t>Pogodbena cena iz predhodnega odstavka tega člena je določena po predračunskih količinah del in po fiksnih cenah za enoto.</w:t>
            </w:r>
          </w:p>
          <w:p w14:paraId="4B4C9A64" w14:textId="77777777" w:rsidR="00E476FD" w:rsidRDefault="00E476FD" w:rsidP="00BA2BA1">
            <w:pPr>
              <w:spacing w:before="225" w:after="225"/>
              <w:jc w:val="both"/>
              <w:rPr>
                <w:rFonts w:ascii="Arial" w:hAnsi="Arial" w:cs="Arial"/>
                <w:color w:val="000000"/>
                <w:sz w:val="18"/>
                <w:szCs w:val="18"/>
              </w:rPr>
            </w:pPr>
            <w:r>
              <w:rPr>
                <w:rFonts w:ascii="Arial" w:hAnsi="Arial" w:cs="Arial"/>
                <w:color w:val="000000"/>
                <w:sz w:val="18"/>
                <w:szCs w:val="18"/>
              </w:rPr>
              <w:t>Izvajalec mora ob izdaji začasne ali končne situacije upoštevati veljavni Zakon o davku na dodano vrednost.</w:t>
            </w:r>
          </w:p>
          <w:p w14:paraId="54CBD32E" w14:textId="77777777" w:rsidR="00E476FD" w:rsidRDefault="00E476FD" w:rsidP="00BA2BA1">
            <w:pPr>
              <w:spacing w:before="225" w:after="225"/>
              <w:jc w:val="both"/>
            </w:pPr>
            <w:r>
              <w:rPr>
                <w:rFonts w:ascii="Arial" w:hAnsi="Arial" w:cs="Arial"/>
                <w:color w:val="000000"/>
                <w:sz w:val="18"/>
                <w:szCs w:val="18"/>
              </w:rPr>
              <w:t>Pogodbena vrednost vsebuje vse elemente cene, vključno z DDV, manipulativnimi stroški, taksami, carino idr. in je ni možno povečati na nobeni osnovi, razen na zakonski. Izvajalec v zvez z tem nima pravice zaračunavati nobenih dodatnih stroškov.</w:t>
            </w:r>
          </w:p>
          <w:p w14:paraId="2CC6C96E" w14:textId="77777777" w:rsidR="00A81BDD" w:rsidRDefault="00A81BDD" w:rsidP="00BA2BA1">
            <w:pPr>
              <w:spacing w:before="225" w:after="225"/>
              <w:jc w:val="both"/>
              <w:rPr>
                <w:rFonts w:ascii="Arial" w:hAnsi="Arial" w:cs="Arial"/>
                <w:color w:val="000000"/>
                <w:sz w:val="18"/>
                <w:szCs w:val="18"/>
              </w:rPr>
            </w:pPr>
            <w:r w:rsidRPr="00A81BDD">
              <w:rPr>
                <w:rFonts w:ascii="Arial" w:hAnsi="Arial" w:cs="Arial"/>
                <w:color w:val="000000"/>
                <w:sz w:val="18"/>
                <w:szCs w:val="18"/>
              </w:rPr>
              <w:t>Pogodbena cena zajema tudi dela, ki v posameznih postavkah popisa del niso posebej navedena, vendar so glede na pravila stroke, projektno dokumentacijo, tehnične zahteve ter namen pogodbe nujna za popolno, funkcionalno in kakovostno izvedbo predmeta pogodbe ter dela, ki jih mora izvajalec izvesti na podlagi veljavnih predpisov, standardov in pravil stroke.</w:t>
            </w:r>
          </w:p>
          <w:p w14:paraId="66824BDB" w14:textId="3E9D1F4E" w:rsidR="00E476FD" w:rsidRDefault="00E476FD" w:rsidP="00BA2BA1">
            <w:pPr>
              <w:spacing w:before="225" w:after="225"/>
              <w:jc w:val="both"/>
              <w:rPr>
                <w:rFonts w:ascii="Arial" w:hAnsi="Arial" w:cs="Arial"/>
                <w:color w:val="000000"/>
                <w:sz w:val="18"/>
                <w:szCs w:val="18"/>
              </w:rPr>
            </w:pPr>
            <w:r w:rsidRPr="00ED1C3F">
              <w:rPr>
                <w:rFonts w:ascii="Arial" w:hAnsi="Arial" w:cs="Arial"/>
                <w:color w:val="000000"/>
                <w:sz w:val="18"/>
                <w:szCs w:val="18"/>
              </w:rPr>
              <w:t>Sredstva za izvedbo naročila so zagotovljena</w:t>
            </w:r>
            <w:r>
              <w:rPr>
                <w:rFonts w:ascii="Arial" w:hAnsi="Arial" w:cs="Arial"/>
                <w:color w:val="000000"/>
                <w:sz w:val="18"/>
                <w:szCs w:val="18"/>
              </w:rPr>
              <w:t>: ____________</w:t>
            </w:r>
          </w:p>
          <w:p w14:paraId="16CCCA40" w14:textId="4C2E4DAF" w:rsidR="00E31E23" w:rsidRPr="00E476FD" w:rsidRDefault="00E31E23" w:rsidP="00BA2BA1">
            <w:pPr>
              <w:spacing w:before="225" w:after="225"/>
              <w:jc w:val="both"/>
              <w:rPr>
                <w:rFonts w:ascii="Arial" w:hAnsi="Arial" w:cs="Arial"/>
                <w:color w:val="000000"/>
                <w:sz w:val="18"/>
                <w:szCs w:val="18"/>
              </w:rPr>
            </w:pPr>
            <w:r w:rsidRPr="00E31E23">
              <w:rPr>
                <w:rFonts w:ascii="Arial" w:hAnsi="Arial" w:cs="Arial"/>
                <w:color w:val="000000"/>
                <w:sz w:val="18"/>
                <w:szCs w:val="18"/>
              </w:rPr>
              <w:t xml:space="preserve">Izvedbo predmeta javnega naročila v celoti financira </w:t>
            </w:r>
            <w:r w:rsidR="00245373" w:rsidRPr="00245373">
              <w:rPr>
                <w:rFonts w:ascii="Arial" w:hAnsi="Arial" w:cs="Arial"/>
                <w:color w:val="000000"/>
                <w:sz w:val="18"/>
                <w:szCs w:val="18"/>
              </w:rPr>
              <w:t>Ministrstvo za izobraževanje, znanost in mladino</w:t>
            </w:r>
            <w:r>
              <w:rPr>
                <w:rFonts w:ascii="Arial" w:hAnsi="Arial" w:cs="Arial"/>
                <w:color w:val="000000"/>
                <w:sz w:val="18"/>
                <w:szCs w:val="18"/>
              </w:rPr>
              <w:t>.</w:t>
            </w:r>
          </w:p>
        </w:tc>
      </w:tr>
    </w:tbl>
    <w:p w14:paraId="0FF64410" w14:textId="1F13F043" w:rsidR="00E476FD" w:rsidRDefault="00B80E2A" w:rsidP="00E476FD">
      <w:pPr>
        <w:spacing w:after="0" w:line="240" w:lineRule="auto"/>
        <w:jc w:val="center"/>
      </w:pPr>
      <w:r>
        <w:rPr>
          <w:rFonts w:ascii="Arial" w:hAnsi="Arial" w:cs="Arial"/>
          <w:b/>
          <w:bCs/>
          <w:color w:val="000000"/>
          <w:sz w:val="18"/>
          <w:szCs w:val="18"/>
        </w:rPr>
        <w:t>6</w:t>
      </w:r>
      <w:r w:rsidR="00E476FD">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6FD" w14:paraId="53A99C11" w14:textId="77777777" w:rsidTr="00BA2BA1">
        <w:tc>
          <w:tcPr>
            <w:tcW w:w="0" w:type="auto"/>
            <w:tcMar>
              <w:top w:w="0" w:type="auto"/>
              <w:bottom w:w="0" w:type="auto"/>
            </w:tcMar>
          </w:tcPr>
          <w:p w14:paraId="759DDB26" w14:textId="77777777" w:rsidR="00E476FD" w:rsidRDefault="00E476FD" w:rsidP="00BA2BA1">
            <w:pPr>
              <w:spacing w:before="225" w:after="225"/>
              <w:jc w:val="both"/>
              <w:rPr>
                <w:rFonts w:ascii="Arial" w:hAnsi="Arial" w:cs="Arial"/>
                <w:color w:val="000000"/>
                <w:sz w:val="18"/>
                <w:szCs w:val="18"/>
              </w:rPr>
            </w:pPr>
            <w:r>
              <w:rPr>
                <w:rFonts w:ascii="Arial" w:hAnsi="Arial" w:cs="Arial"/>
                <w:color w:val="000000"/>
                <w:sz w:val="18"/>
                <w:szCs w:val="18"/>
              </w:rPr>
              <w:t>Opravljena dela se bodo obračunala mesečno po cenah za enoto iz predračuna ob upoštevanju dejansko izvršenih količin, ki so evidentirane (potrjene) v knjigi obračunskih izmer.</w:t>
            </w:r>
          </w:p>
          <w:p w14:paraId="43ED29A1" w14:textId="77777777" w:rsidR="00E476FD" w:rsidRDefault="00E476FD" w:rsidP="00BA2BA1">
            <w:pPr>
              <w:spacing w:before="225" w:after="225"/>
              <w:jc w:val="both"/>
            </w:pPr>
            <w:r>
              <w:rPr>
                <w:rFonts w:ascii="Arial" w:hAnsi="Arial" w:cs="Arial"/>
                <w:color w:val="000000"/>
                <w:sz w:val="18"/>
                <w:szCs w:val="18"/>
              </w:rPr>
              <w:t>Izvajalec izstavi račun v elektronski obliki (eRačun) preko spletnega portala UJPnet. Kot uradni prejem računa se šteje datum vnosa popolnega računa z vsemi zahtevanimi prilogami v sistem UJPnet.</w:t>
            </w:r>
          </w:p>
          <w:p w14:paraId="7C62E3D2" w14:textId="77777777" w:rsidR="00E476FD" w:rsidRDefault="00E476FD" w:rsidP="00BA2BA1">
            <w:pPr>
              <w:spacing w:before="225" w:after="225"/>
              <w:jc w:val="both"/>
            </w:pPr>
            <w:r>
              <w:rPr>
                <w:rFonts w:ascii="Arial" w:hAnsi="Arial" w:cs="Arial"/>
                <w:color w:val="000000"/>
                <w:sz w:val="18"/>
                <w:szCs w:val="18"/>
              </w:rPr>
              <w:t>Izvajalec bo do vsakega 5. v mesecu za pretekli mesec sestavil in vročil naročniku v potrditev začasno mesečno situacijo, ki bo vsebovala izvršena obračunana dela. V kolikor se vročitev in potrditev situacij s strani naročnika poveri v pristojnost inženirju, je naročnik o tem dolžan obvestiti izvajalca v 10 dneh po sklenitvi pogodbe. Izvajalec mora pri izdaji situacij upoštevati veljaven Zakon o opravljanju plačilnih storitev za proračunske uporabnike.</w:t>
            </w:r>
          </w:p>
          <w:p w14:paraId="78CAE36D" w14:textId="77777777" w:rsidR="00E476FD" w:rsidRDefault="00E476FD" w:rsidP="00BA2BA1">
            <w:pPr>
              <w:spacing w:before="225" w:after="225"/>
              <w:jc w:val="both"/>
            </w:pPr>
            <w:r>
              <w:rPr>
                <w:rFonts w:ascii="Arial" w:hAnsi="Arial" w:cs="Arial"/>
                <w:color w:val="000000"/>
                <w:sz w:val="18"/>
                <w:szCs w:val="18"/>
              </w:rPr>
              <w:lastRenderedPageBreak/>
              <w:t>Naročnik je dolžan situacijo pregledati v roku 8 dni od prejema.</w:t>
            </w:r>
          </w:p>
          <w:p w14:paraId="1A83BB6B" w14:textId="77777777" w:rsidR="00E476FD" w:rsidRDefault="00E476FD" w:rsidP="00BA2BA1">
            <w:pPr>
              <w:spacing w:before="225" w:after="225"/>
              <w:jc w:val="both"/>
            </w:pPr>
            <w:r>
              <w:rPr>
                <w:rFonts w:ascii="Arial" w:hAnsi="Arial" w:cs="Arial"/>
                <w:color w:val="000000"/>
                <w:sz w:val="18"/>
                <w:szCs w:val="18"/>
              </w:rPr>
              <w:t>V primeru, da naročnik ali naročnikov pooblaščenec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p>
          <w:p w14:paraId="4AB9C439" w14:textId="77777777" w:rsidR="00E476FD" w:rsidRDefault="00E476FD" w:rsidP="00BA2BA1">
            <w:pPr>
              <w:spacing w:before="225" w:after="225"/>
              <w:jc w:val="both"/>
            </w:pPr>
            <w:r>
              <w:rPr>
                <w:rFonts w:ascii="Arial" w:hAnsi="Arial" w:cs="Arial"/>
                <w:color w:val="000000"/>
                <w:sz w:val="18"/>
                <w:szCs w:val="18"/>
              </w:rPr>
              <w:t>Končno situacijo izstavi izvajalec v 10 dneh po končni primopredaji del.</w:t>
            </w:r>
          </w:p>
        </w:tc>
      </w:tr>
    </w:tbl>
    <w:p w14:paraId="2CD51E74" w14:textId="02C70BEB" w:rsidR="00E476FD" w:rsidRDefault="00B80E2A" w:rsidP="00E476FD">
      <w:pPr>
        <w:spacing w:after="0" w:line="240" w:lineRule="auto"/>
        <w:jc w:val="center"/>
      </w:pPr>
      <w:r>
        <w:rPr>
          <w:rFonts w:ascii="Arial" w:hAnsi="Arial" w:cs="Arial"/>
          <w:b/>
          <w:bCs/>
          <w:color w:val="000000"/>
          <w:sz w:val="18"/>
          <w:szCs w:val="18"/>
        </w:rPr>
        <w:t>7</w:t>
      </w:r>
      <w:r w:rsidR="00E476FD">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6FD" w14:paraId="5E114FDD" w14:textId="77777777" w:rsidTr="00BA2BA1">
        <w:tc>
          <w:tcPr>
            <w:tcW w:w="0" w:type="auto"/>
            <w:tcMar>
              <w:top w:w="0" w:type="auto"/>
              <w:bottom w:w="0" w:type="auto"/>
            </w:tcMar>
          </w:tcPr>
          <w:p w14:paraId="06FE1FA9" w14:textId="77777777" w:rsidR="00E476FD" w:rsidRDefault="00E476FD" w:rsidP="00BA2BA1">
            <w:pPr>
              <w:spacing w:before="225" w:after="225"/>
              <w:jc w:val="both"/>
            </w:pPr>
            <w:r>
              <w:rPr>
                <w:rFonts w:ascii="Arial" w:hAnsi="Arial" w:cs="Arial"/>
                <w:color w:val="000000"/>
                <w:sz w:val="18"/>
                <w:szCs w:val="18"/>
              </w:rPr>
              <w:t>Naročnik bo nakazoval zneske v obliki mesečnih nakazil potrjenih zneskov začasnih situacij in z dokončnim plačilom končne situacije po predhodnem odstavku najkasneje v roku 30 dni po uradnem prejemu potrjene začasne mesečne ali končne situacije na transakcijski račun glavnega izvajalca, ki izhaja iz te pogodbe.</w:t>
            </w:r>
          </w:p>
        </w:tc>
      </w:tr>
    </w:tbl>
    <w:p w14:paraId="5931B756" w14:textId="77777777" w:rsidR="00E476FD" w:rsidRDefault="00E476FD" w:rsidP="00E476FD">
      <w:pPr>
        <w:spacing w:before="225" w:after="225" w:line="240" w:lineRule="auto"/>
        <w:jc w:val="both"/>
      </w:pPr>
      <w:r>
        <w:rPr>
          <w:rFonts w:ascii="Arial" w:hAnsi="Arial" w:cs="Arial"/>
          <w:b/>
          <w:bCs/>
          <w:color w:val="000000"/>
          <w:sz w:val="18"/>
          <w:szCs w:val="18"/>
        </w:rPr>
        <w:t>IV. PODIZVAJALCI</w:t>
      </w:r>
    </w:p>
    <w:p w14:paraId="63534737" w14:textId="6F7892D7" w:rsidR="00E476FD" w:rsidRDefault="00B80E2A" w:rsidP="00E476FD">
      <w:pPr>
        <w:spacing w:after="0" w:line="240" w:lineRule="auto"/>
        <w:jc w:val="center"/>
      </w:pPr>
      <w:r>
        <w:rPr>
          <w:rFonts w:ascii="Arial" w:hAnsi="Arial" w:cs="Arial"/>
          <w:b/>
          <w:bCs/>
          <w:color w:val="000000"/>
          <w:sz w:val="18"/>
          <w:szCs w:val="18"/>
        </w:rPr>
        <w:t>8</w:t>
      </w:r>
      <w:r w:rsidR="00E476FD">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6FD" w14:paraId="04162CDE" w14:textId="77777777" w:rsidTr="00BA2BA1">
        <w:tc>
          <w:tcPr>
            <w:tcW w:w="0" w:type="auto"/>
            <w:tcMar>
              <w:top w:w="0" w:type="auto"/>
              <w:bottom w:w="0" w:type="auto"/>
            </w:tcMar>
          </w:tcPr>
          <w:p w14:paraId="0CDFF52E" w14:textId="77777777" w:rsidR="00E476FD" w:rsidRDefault="00E476FD" w:rsidP="00BA2BA1">
            <w:pPr>
              <w:spacing w:before="225" w:after="225"/>
              <w:jc w:val="both"/>
            </w:pPr>
            <w:r>
              <w:rPr>
                <w:rFonts w:ascii="Arial" w:hAnsi="Arial" w:cs="Arial"/>
                <w:color w:val="000000"/>
                <w:sz w:val="18"/>
                <w:szCs w:val="18"/>
              </w:rPr>
              <w:t>Podatki o podizvajalcih:</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E476FD" w14:paraId="72DF7B60" w14:textId="77777777" w:rsidTr="00BA2BA1">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6CDA448" w14:textId="77777777" w:rsidR="00E476FD" w:rsidRDefault="00E476FD" w:rsidP="00BA2BA1">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A2404F9" w14:textId="77777777" w:rsidR="00E476FD" w:rsidRDefault="00E476FD" w:rsidP="00BA2BA1"/>
              </w:tc>
            </w:tr>
            <w:tr w:rsidR="00E476FD" w14:paraId="604D2BDE" w14:textId="77777777" w:rsidTr="00BA2BA1">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28D178D" w14:textId="77777777" w:rsidR="00E476FD" w:rsidRDefault="00E476FD" w:rsidP="00BA2BA1">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9CD317E" w14:textId="77777777" w:rsidR="00E476FD" w:rsidRDefault="00E476FD" w:rsidP="00BA2BA1">
                  <w:pPr>
                    <w:spacing w:before="135" w:after="135"/>
                    <w:jc w:val="both"/>
                    <w:textAlignment w:val="center"/>
                  </w:pPr>
                  <w:r>
                    <w:rPr>
                      <w:rFonts w:ascii="Arial" w:hAnsi="Arial" w:cs="Arial"/>
                      <w:color w:val="000000"/>
                      <w:position w:val="-2"/>
                      <w:sz w:val="18"/>
                      <w:szCs w:val="18"/>
                    </w:rPr>
                    <w:t>Opis del, ki jih bo izvedel podizvajalec:</w:t>
                  </w:r>
                </w:p>
                <w:p w14:paraId="4FF0B499" w14:textId="77777777" w:rsidR="00E476FD" w:rsidRDefault="00E476FD" w:rsidP="00BA2BA1">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E476FD" w14:paraId="6F6955EC" w14:textId="77777777" w:rsidTr="00BA2BA1">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B98DF22" w14:textId="77777777" w:rsidR="00E476FD" w:rsidRDefault="00E476FD" w:rsidP="00BA2BA1">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2B4DC05" w14:textId="77777777" w:rsidR="00E476FD" w:rsidRDefault="00E476FD" w:rsidP="00BA2BA1"/>
              </w:tc>
            </w:tr>
            <w:tr w:rsidR="00E476FD" w14:paraId="137A1B3E" w14:textId="77777777" w:rsidTr="00BA2BA1">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7124216" w14:textId="77777777" w:rsidR="00E476FD" w:rsidRDefault="00E476FD" w:rsidP="00BA2BA1">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27E206E" w14:textId="77777777" w:rsidR="00E476FD" w:rsidRDefault="00E476FD" w:rsidP="00BA2BA1">
                  <w:pPr>
                    <w:spacing w:before="135" w:after="135"/>
                    <w:jc w:val="both"/>
                    <w:textAlignment w:val="center"/>
                  </w:pPr>
                  <w:r>
                    <w:rPr>
                      <w:rFonts w:ascii="Arial" w:hAnsi="Arial" w:cs="Arial"/>
                      <w:color w:val="000000"/>
                      <w:position w:val="-2"/>
                      <w:sz w:val="18"/>
                      <w:szCs w:val="18"/>
                    </w:rPr>
                    <w:t>Opis del, ki jih bo izvedel podizvajalec:</w:t>
                  </w:r>
                </w:p>
                <w:p w14:paraId="4BAEFF04" w14:textId="77777777" w:rsidR="00E476FD" w:rsidRDefault="00E476FD" w:rsidP="00BA2BA1">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4E73C462" w14:textId="77777777" w:rsidR="00E476FD" w:rsidRDefault="00E476FD" w:rsidP="00BA2BA1">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4A41B98B" w14:textId="77777777" w:rsidR="00E476FD" w:rsidRDefault="00E476FD" w:rsidP="00BA2BA1">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E476FD" w14:paraId="592CAFC3" w14:textId="77777777" w:rsidTr="00BA2BA1">
              <w:tc>
                <w:tcPr>
                  <w:tcW w:w="0" w:type="auto"/>
                  <w:tcMar>
                    <w:top w:w="0" w:type="auto"/>
                    <w:bottom w:w="0" w:type="auto"/>
                  </w:tcMar>
                </w:tcPr>
                <w:p w14:paraId="5677F072" w14:textId="77777777" w:rsidR="00E476FD" w:rsidRDefault="00E476FD" w:rsidP="002778E0">
                  <w:pPr>
                    <w:numPr>
                      <w:ilvl w:val="0"/>
                      <w:numId w:val="18"/>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52503548" w14:textId="77777777" w:rsidR="00E476FD" w:rsidRDefault="00E476FD" w:rsidP="002778E0">
                  <w:pPr>
                    <w:numPr>
                      <w:ilvl w:val="0"/>
                      <w:numId w:val="18"/>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6A18EC43" w14:textId="77777777" w:rsidR="00E476FD" w:rsidRDefault="00E476FD" w:rsidP="002778E0">
                  <w:pPr>
                    <w:numPr>
                      <w:ilvl w:val="0"/>
                      <w:numId w:val="18"/>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225FBB7C" w14:textId="77777777" w:rsidR="00E476FD" w:rsidRDefault="00E476FD" w:rsidP="00BA2BA1">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4DA85040" w14:textId="77777777" w:rsidR="00E476FD" w:rsidRDefault="00E476FD" w:rsidP="00BA2BA1">
            <w:pPr>
              <w:spacing w:before="225" w:after="225"/>
              <w:jc w:val="both"/>
            </w:pPr>
            <w:r>
              <w:rPr>
                <w:rFonts w:ascii="Arial" w:hAnsi="Arial" w:cs="Arial"/>
                <w:color w:val="000000"/>
                <w:sz w:val="18"/>
                <w:szCs w:val="18"/>
              </w:rPr>
              <w:t>Plačila podizvajalcem se izvedejo v rokih in na enak način kot velja za plačila izvajalcu.</w:t>
            </w:r>
          </w:p>
          <w:p w14:paraId="4D1B76AC" w14:textId="77777777" w:rsidR="00E476FD" w:rsidRDefault="00E476FD" w:rsidP="00BA2BA1">
            <w:pPr>
              <w:spacing w:before="225" w:after="225"/>
              <w:jc w:val="both"/>
            </w:pPr>
            <w:r>
              <w:rPr>
                <w:rFonts w:ascii="Arial" w:hAnsi="Arial" w:cs="Arial"/>
                <w:color w:val="000000"/>
                <w:sz w:val="18"/>
                <w:szCs w:val="18"/>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w:t>
            </w:r>
            <w:r>
              <w:rPr>
                <w:rFonts w:ascii="Arial" w:hAnsi="Arial" w:cs="Arial"/>
                <w:color w:val="000000"/>
                <w:sz w:val="18"/>
                <w:szCs w:val="18"/>
              </w:rPr>
              <w:lastRenderedPageBreak/>
              <w:t>izvajalec skupaj z obvestilom posredovati tudi podatke in dokumente iz druge, tretje in četrte alineje 2. odstavka 94. člena ZJN-3.</w:t>
            </w:r>
          </w:p>
          <w:p w14:paraId="31A49301" w14:textId="77777777" w:rsidR="00E476FD" w:rsidRDefault="00E476FD" w:rsidP="00BA2BA1">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1A86422" w14:textId="77777777" w:rsidR="00E476FD" w:rsidRDefault="00E476FD" w:rsidP="00BA2BA1">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46B74265" w14:textId="1FDC7827" w:rsidR="00E476FD" w:rsidRDefault="00E476FD" w:rsidP="00E476FD">
      <w:pPr>
        <w:spacing w:before="225" w:after="225" w:line="240" w:lineRule="auto"/>
        <w:jc w:val="both"/>
      </w:pPr>
      <w:r>
        <w:rPr>
          <w:rFonts w:ascii="Arial" w:hAnsi="Arial" w:cs="Arial"/>
          <w:b/>
          <w:bCs/>
          <w:color w:val="000000"/>
          <w:sz w:val="18"/>
          <w:szCs w:val="18"/>
        </w:rPr>
        <w:t>V. OBVEZNOSTI IZVAJALCA</w:t>
      </w:r>
    </w:p>
    <w:p w14:paraId="259409D0" w14:textId="6C75C1F5" w:rsidR="007C3525" w:rsidRPr="007C3525" w:rsidRDefault="00B80E2A" w:rsidP="007C3525">
      <w:pPr>
        <w:spacing w:after="0" w:line="240" w:lineRule="auto"/>
        <w:jc w:val="center"/>
        <w:rPr>
          <w:rFonts w:ascii="Arial" w:hAnsi="Arial" w:cs="Arial"/>
          <w:b/>
          <w:bCs/>
          <w:color w:val="000000"/>
          <w:sz w:val="18"/>
          <w:szCs w:val="18"/>
        </w:rPr>
      </w:pPr>
      <w:r>
        <w:rPr>
          <w:rFonts w:ascii="Arial" w:hAnsi="Arial" w:cs="Arial"/>
          <w:b/>
          <w:bCs/>
          <w:color w:val="000000"/>
          <w:sz w:val="18"/>
          <w:szCs w:val="18"/>
        </w:rPr>
        <w:t>9</w:t>
      </w:r>
      <w:r w:rsidR="00E476FD">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6FD" w14:paraId="7A8A7E26" w14:textId="77777777" w:rsidTr="00BA2BA1">
        <w:tc>
          <w:tcPr>
            <w:tcW w:w="0" w:type="auto"/>
            <w:tcMar>
              <w:top w:w="0" w:type="auto"/>
              <w:bottom w:w="0" w:type="auto"/>
            </w:tcMar>
          </w:tcPr>
          <w:p w14:paraId="07E47C24" w14:textId="00CFFB9C" w:rsidR="007C3525" w:rsidRPr="007C3525" w:rsidRDefault="007C3525" w:rsidP="007C3525">
            <w:pPr>
              <w:pStyle w:val="NormalWeb"/>
              <w:spacing w:before="120" w:beforeAutospacing="0"/>
              <w:rPr>
                <w:rFonts w:ascii="Arial" w:hAnsi="Arial" w:cs="Arial"/>
                <w:color w:val="000000"/>
                <w:sz w:val="18"/>
                <w:szCs w:val="18"/>
                <w:lang w:val="sl-SI"/>
              </w:rPr>
            </w:pPr>
            <w:r w:rsidRPr="007C3525">
              <w:rPr>
                <w:rStyle w:val="Strong"/>
                <w:rFonts w:ascii="Arial" w:hAnsi="Arial" w:cs="Arial"/>
                <w:b w:val="0"/>
                <w:bCs w:val="0"/>
                <w:color w:val="000000"/>
                <w:sz w:val="18"/>
                <w:szCs w:val="18"/>
                <w:lang w:val="sl-SI"/>
              </w:rPr>
              <w:t>V zvezi z izvajanjem del po tej pogodbi se izvajalec obvezuje:</w:t>
            </w:r>
          </w:p>
          <w:p w14:paraId="19AD97D5" w14:textId="5DA4E890" w:rsidR="007C3525" w:rsidRPr="007C3525" w:rsidRDefault="007C3525" w:rsidP="007C3525">
            <w:pPr>
              <w:numPr>
                <w:ilvl w:val="0"/>
                <w:numId w:val="28"/>
              </w:numPr>
              <w:spacing w:before="100" w:beforeAutospacing="1" w:after="100" w:afterAutospacing="1"/>
              <w:jc w:val="both"/>
              <w:rPr>
                <w:rFonts w:ascii="Arial" w:hAnsi="Arial" w:cs="Arial"/>
                <w:color w:val="000000"/>
                <w:sz w:val="18"/>
                <w:szCs w:val="18"/>
              </w:rPr>
            </w:pPr>
            <w:r w:rsidRPr="007C3525">
              <w:rPr>
                <w:rFonts w:ascii="Arial" w:hAnsi="Arial" w:cs="Arial"/>
                <w:color w:val="000000"/>
                <w:sz w:val="18"/>
                <w:szCs w:val="18"/>
              </w:rPr>
              <w:t>izvršiti dela po</w:t>
            </w:r>
            <w:r w:rsidRPr="007C3525">
              <w:rPr>
                <w:rStyle w:val="Strong"/>
                <w:rFonts w:ascii="Arial" w:hAnsi="Arial" w:cs="Arial"/>
                <w:b w:val="0"/>
                <w:bCs w:val="0"/>
                <w:color w:val="000000"/>
                <w:sz w:val="18"/>
                <w:szCs w:val="18"/>
              </w:rPr>
              <w:t xml:space="preserve"> </w:t>
            </w:r>
            <w:r w:rsidRPr="007C3525">
              <w:rPr>
                <w:rFonts w:ascii="Arial" w:hAnsi="Arial" w:cs="Arial"/>
                <w:color w:val="000000"/>
                <w:sz w:val="18"/>
                <w:szCs w:val="18"/>
              </w:rPr>
              <w:t>opisih del, ponudbenem predračunu ter drugih pogojih pogodbene dokumentacije solidno, kvalitetno in strokovno pravilno, s skrbnostjo dobrega strokovnjaka, v skladu z veljavnimi tehničnimi predpisi, standardi, pravili stroke in zakonom, ki ureja graditev objektov;</w:t>
            </w:r>
          </w:p>
          <w:p w14:paraId="33A68971" w14:textId="1A7ACEF5" w:rsidR="007C3525" w:rsidRPr="007C3525" w:rsidRDefault="007C3525" w:rsidP="007C3525">
            <w:pPr>
              <w:numPr>
                <w:ilvl w:val="0"/>
                <w:numId w:val="28"/>
              </w:numPr>
              <w:spacing w:before="100" w:beforeAutospacing="1" w:after="100" w:afterAutospacing="1"/>
              <w:jc w:val="both"/>
              <w:rPr>
                <w:rFonts w:ascii="Arial" w:hAnsi="Arial" w:cs="Arial"/>
                <w:color w:val="000000"/>
                <w:sz w:val="18"/>
                <w:szCs w:val="18"/>
              </w:rPr>
            </w:pPr>
            <w:r w:rsidRPr="007C3525">
              <w:rPr>
                <w:rFonts w:ascii="Arial" w:hAnsi="Arial" w:cs="Arial"/>
                <w:color w:val="000000"/>
                <w:sz w:val="18"/>
                <w:szCs w:val="18"/>
              </w:rPr>
              <w:t>vgrajevati samo prvovrstne materiale v kvaliteti, predvideni s popisom del, v nasprotnem primeru pa takoj na lastne stroške odstraniti z gradbišča neustrezen material in/ali sanirati neustrezno izvedeno delo na način, ki bo zadovoljil pravila stroke;</w:t>
            </w:r>
          </w:p>
          <w:p w14:paraId="16F388D6" w14:textId="77777777" w:rsidR="007C3525" w:rsidRPr="007C3525" w:rsidRDefault="007C3525" w:rsidP="007C3525">
            <w:pPr>
              <w:numPr>
                <w:ilvl w:val="0"/>
                <w:numId w:val="28"/>
              </w:numPr>
              <w:spacing w:before="100" w:beforeAutospacing="1" w:after="100" w:afterAutospacing="1"/>
              <w:jc w:val="both"/>
              <w:rPr>
                <w:rFonts w:ascii="Arial" w:hAnsi="Arial" w:cs="Arial"/>
                <w:color w:val="000000"/>
                <w:sz w:val="18"/>
                <w:szCs w:val="18"/>
              </w:rPr>
            </w:pPr>
            <w:r w:rsidRPr="007C3525">
              <w:rPr>
                <w:rFonts w:ascii="Arial" w:hAnsi="Arial" w:cs="Arial"/>
                <w:color w:val="000000"/>
                <w:sz w:val="18"/>
                <w:szCs w:val="18"/>
              </w:rPr>
              <w:t>pred pričetkom del evidentirati nulto stanje zemljišč, dovoznih poti, vseh bližnjih objektov in druge infrastrukture, ki bo uporabljena, ter po končanih delih na svoje stroške vse površine in objekte vzpostaviti v prvotno stanje;</w:t>
            </w:r>
          </w:p>
          <w:p w14:paraId="685B5D44" w14:textId="77777777" w:rsidR="007C3525" w:rsidRPr="007C3525" w:rsidRDefault="007C3525" w:rsidP="007C3525">
            <w:pPr>
              <w:numPr>
                <w:ilvl w:val="0"/>
                <w:numId w:val="28"/>
              </w:numPr>
              <w:spacing w:before="100" w:beforeAutospacing="1" w:after="100" w:afterAutospacing="1"/>
              <w:jc w:val="both"/>
              <w:rPr>
                <w:rFonts w:ascii="Arial" w:hAnsi="Arial" w:cs="Arial"/>
                <w:color w:val="000000"/>
                <w:sz w:val="18"/>
                <w:szCs w:val="18"/>
              </w:rPr>
            </w:pPr>
            <w:r w:rsidRPr="007C3525">
              <w:rPr>
                <w:rFonts w:ascii="Arial" w:hAnsi="Arial" w:cs="Arial"/>
                <w:color w:val="000000"/>
                <w:sz w:val="18"/>
                <w:szCs w:val="18"/>
              </w:rPr>
              <w:t>od začetka izvajanja del do dneva primopredaje primerno varovati izvedena dela, opremo in material pred okvarami, propadanjem, uničenjem ter vremenskimi vplivi;</w:t>
            </w:r>
          </w:p>
          <w:p w14:paraId="2A591878" w14:textId="77777777" w:rsidR="007C3525" w:rsidRPr="007C3525" w:rsidRDefault="007C3525" w:rsidP="007C3525">
            <w:pPr>
              <w:numPr>
                <w:ilvl w:val="0"/>
                <w:numId w:val="28"/>
              </w:numPr>
              <w:spacing w:before="100" w:beforeAutospacing="1" w:after="100" w:afterAutospacing="1"/>
              <w:jc w:val="both"/>
              <w:rPr>
                <w:rFonts w:ascii="Arial" w:hAnsi="Arial" w:cs="Arial"/>
                <w:color w:val="000000"/>
                <w:sz w:val="18"/>
                <w:szCs w:val="18"/>
              </w:rPr>
            </w:pPr>
            <w:r w:rsidRPr="007C3525">
              <w:rPr>
                <w:rFonts w:ascii="Arial" w:hAnsi="Arial" w:cs="Arial"/>
                <w:color w:val="000000"/>
                <w:sz w:val="18"/>
                <w:szCs w:val="18"/>
              </w:rPr>
              <w:t>ravnati z gradbenimi odpadki skladno z veljavno zakonodajo ter naročniku predložiti vsa zahtevana dokazila o njihovem prevzemu in oddaji pooblaščenim prevzemnikom;</w:t>
            </w:r>
          </w:p>
          <w:p w14:paraId="370C8CD6" w14:textId="77777777" w:rsidR="007C3525" w:rsidRPr="007C3525" w:rsidRDefault="007C3525" w:rsidP="007C3525">
            <w:pPr>
              <w:numPr>
                <w:ilvl w:val="0"/>
                <w:numId w:val="28"/>
              </w:numPr>
              <w:spacing w:before="100" w:beforeAutospacing="1" w:after="100" w:afterAutospacing="1"/>
              <w:jc w:val="both"/>
              <w:rPr>
                <w:rFonts w:ascii="Arial" w:hAnsi="Arial" w:cs="Arial"/>
                <w:color w:val="000000"/>
                <w:sz w:val="18"/>
                <w:szCs w:val="18"/>
              </w:rPr>
            </w:pPr>
            <w:r w:rsidRPr="007C3525">
              <w:rPr>
                <w:rFonts w:ascii="Arial" w:hAnsi="Arial" w:cs="Arial"/>
                <w:color w:val="000000"/>
                <w:sz w:val="18"/>
                <w:szCs w:val="18"/>
              </w:rPr>
              <w:t>izvajati na lastne stroške redne odvoze gradbenih odpadkov in ostalih materialov na ustrezno deponijo oziroma prevzemno mesto;</w:t>
            </w:r>
          </w:p>
          <w:p w14:paraId="7783AE07" w14:textId="57F68028" w:rsidR="007C3525" w:rsidRPr="007C3525" w:rsidRDefault="007C3525" w:rsidP="007C3525">
            <w:pPr>
              <w:numPr>
                <w:ilvl w:val="0"/>
                <w:numId w:val="28"/>
              </w:numPr>
              <w:spacing w:before="100" w:beforeAutospacing="1" w:after="100" w:afterAutospacing="1"/>
              <w:jc w:val="both"/>
              <w:rPr>
                <w:rFonts w:ascii="Arial" w:hAnsi="Arial" w:cs="Arial"/>
                <w:color w:val="000000"/>
                <w:sz w:val="18"/>
                <w:szCs w:val="18"/>
              </w:rPr>
            </w:pPr>
            <w:r w:rsidRPr="007C3525">
              <w:rPr>
                <w:rFonts w:ascii="Arial" w:hAnsi="Arial" w:cs="Arial"/>
                <w:color w:val="000000"/>
                <w:sz w:val="18"/>
                <w:szCs w:val="18"/>
              </w:rPr>
              <w:t>organizirati in plačati finalno čiščenje po končanih delih; če tega ne stori, ga lahko na stroške izvajalca organizira naročnik</w:t>
            </w:r>
            <w:r w:rsidR="00837E7B">
              <w:rPr>
                <w:rFonts w:ascii="Arial" w:hAnsi="Arial" w:cs="Arial"/>
                <w:color w:val="000000"/>
                <w:sz w:val="18"/>
                <w:szCs w:val="18"/>
              </w:rPr>
              <w:t xml:space="preserve"> in</w:t>
            </w:r>
          </w:p>
          <w:p w14:paraId="0A47AB7D" w14:textId="21BAD10B" w:rsidR="007C3525" w:rsidRPr="00837E7B" w:rsidRDefault="007C3525" w:rsidP="00837E7B">
            <w:pPr>
              <w:numPr>
                <w:ilvl w:val="0"/>
                <w:numId w:val="28"/>
              </w:numPr>
              <w:spacing w:before="100" w:beforeAutospacing="1" w:after="100" w:afterAutospacing="1"/>
              <w:jc w:val="both"/>
              <w:rPr>
                <w:rFonts w:ascii="Arial" w:hAnsi="Arial" w:cs="Arial"/>
                <w:color w:val="000000"/>
                <w:sz w:val="18"/>
                <w:szCs w:val="18"/>
              </w:rPr>
            </w:pPr>
            <w:r w:rsidRPr="007C3525">
              <w:rPr>
                <w:rFonts w:ascii="Arial" w:hAnsi="Arial" w:cs="Arial"/>
                <w:color w:val="000000"/>
                <w:sz w:val="18"/>
                <w:szCs w:val="18"/>
              </w:rPr>
              <w:t>sodelovati z naročnikom do uspešne primopredaje del, odprave morebitnih ugotovljenih pomanjkljivosti ter ves čas trajanja garancijskih rokov</w:t>
            </w:r>
            <w:r w:rsidR="00837E7B">
              <w:rPr>
                <w:rFonts w:ascii="Arial" w:hAnsi="Arial" w:cs="Arial"/>
                <w:color w:val="000000"/>
                <w:sz w:val="18"/>
                <w:szCs w:val="18"/>
              </w:rPr>
              <w:t>.</w:t>
            </w:r>
          </w:p>
        </w:tc>
      </w:tr>
    </w:tbl>
    <w:p w14:paraId="1F207021" w14:textId="3AA7AE41" w:rsidR="00E476FD" w:rsidRDefault="00506670" w:rsidP="00245373">
      <w:pPr>
        <w:spacing w:before="120" w:after="120" w:line="240" w:lineRule="auto"/>
        <w:jc w:val="both"/>
      </w:pPr>
      <w:r>
        <w:rPr>
          <w:rFonts w:ascii="Arial" w:hAnsi="Arial" w:cs="Arial"/>
          <w:b/>
          <w:bCs/>
          <w:color w:val="000000"/>
          <w:sz w:val="18"/>
          <w:szCs w:val="18"/>
        </w:rPr>
        <w:t>VI</w:t>
      </w:r>
      <w:r w:rsidR="00E476FD">
        <w:rPr>
          <w:rFonts w:ascii="Arial" w:hAnsi="Arial" w:cs="Arial"/>
          <w:b/>
          <w:bCs/>
          <w:color w:val="000000"/>
          <w:sz w:val="18"/>
          <w:szCs w:val="18"/>
        </w:rPr>
        <w:t>. ROKI IZVAJANJA DEL</w:t>
      </w:r>
    </w:p>
    <w:p w14:paraId="3A7A6799" w14:textId="799838C4" w:rsidR="00E476FD" w:rsidRDefault="00E476FD" w:rsidP="00E476FD">
      <w:pPr>
        <w:spacing w:after="0" w:line="240" w:lineRule="auto"/>
        <w:jc w:val="center"/>
      </w:pPr>
      <w:r>
        <w:rPr>
          <w:rFonts w:ascii="Arial" w:hAnsi="Arial" w:cs="Arial"/>
          <w:b/>
          <w:bCs/>
          <w:color w:val="000000"/>
          <w:sz w:val="18"/>
          <w:szCs w:val="18"/>
        </w:rPr>
        <w:t>1</w:t>
      </w:r>
      <w:r w:rsidR="00837E7B">
        <w:rPr>
          <w:rFonts w:ascii="Arial" w:hAnsi="Arial" w:cs="Arial"/>
          <w:b/>
          <w:bCs/>
          <w:color w:val="000000"/>
          <w:sz w:val="18"/>
          <w:szCs w:val="18"/>
        </w:rPr>
        <w:t>0</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6FD" w14:paraId="6D028D25" w14:textId="77777777" w:rsidTr="00BA2BA1">
        <w:tc>
          <w:tcPr>
            <w:tcW w:w="0" w:type="auto"/>
            <w:tcMar>
              <w:top w:w="0" w:type="auto"/>
              <w:bottom w:w="0" w:type="auto"/>
            </w:tcMar>
          </w:tcPr>
          <w:p w14:paraId="04E5289C" w14:textId="4CBAEB21" w:rsidR="00E476FD" w:rsidRDefault="00E476FD" w:rsidP="00BA2BA1">
            <w:pPr>
              <w:spacing w:before="225" w:after="225"/>
              <w:jc w:val="both"/>
              <w:rPr>
                <w:rFonts w:ascii="Arial" w:hAnsi="Arial" w:cs="Arial"/>
                <w:color w:val="000000"/>
                <w:sz w:val="18"/>
                <w:szCs w:val="18"/>
              </w:rPr>
            </w:pPr>
            <w:r>
              <w:rPr>
                <w:rFonts w:ascii="Arial" w:hAnsi="Arial" w:cs="Arial"/>
                <w:color w:val="000000"/>
                <w:sz w:val="18"/>
                <w:szCs w:val="18"/>
              </w:rPr>
              <w:t>Izvajalec se zavezuje, da bo s pogodbenimi deli začel, ko ga bo naročnik uvedel v delo in da bo pogodbena dela dokončal</w:t>
            </w:r>
            <w:r w:rsidR="00854C79">
              <w:rPr>
                <w:rFonts w:ascii="Arial" w:hAnsi="Arial" w:cs="Arial"/>
                <w:color w:val="000000"/>
                <w:sz w:val="18"/>
                <w:szCs w:val="18"/>
              </w:rPr>
              <w:t xml:space="preserve"> najkasneje do </w:t>
            </w:r>
            <w:r w:rsidR="00B849BB" w:rsidRPr="00B849BB">
              <w:rPr>
                <w:rFonts w:ascii="Arial" w:hAnsi="Arial" w:cs="Arial"/>
                <w:color w:val="000000"/>
                <w:sz w:val="18"/>
                <w:szCs w:val="18"/>
              </w:rPr>
              <w:t>30</w:t>
            </w:r>
            <w:r w:rsidR="006D4AF6" w:rsidRPr="00B849BB">
              <w:rPr>
                <w:rFonts w:ascii="Arial" w:hAnsi="Arial" w:cs="Arial"/>
                <w:color w:val="000000"/>
                <w:sz w:val="18"/>
                <w:szCs w:val="18"/>
              </w:rPr>
              <w:t>.</w:t>
            </w:r>
            <w:r w:rsidR="00E4795C">
              <w:rPr>
                <w:rFonts w:ascii="Arial" w:hAnsi="Arial" w:cs="Arial"/>
                <w:color w:val="000000"/>
                <w:sz w:val="18"/>
                <w:szCs w:val="18"/>
              </w:rPr>
              <w:t xml:space="preserve"> </w:t>
            </w:r>
            <w:r w:rsidR="00B849BB" w:rsidRPr="00B849BB">
              <w:rPr>
                <w:rFonts w:ascii="Arial" w:hAnsi="Arial" w:cs="Arial"/>
                <w:color w:val="000000"/>
                <w:sz w:val="18"/>
                <w:szCs w:val="18"/>
              </w:rPr>
              <w:t>10</w:t>
            </w:r>
            <w:r w:rsidR="006D4AF6" w:rsidRPr="00B849BB">
              <w:rPr>
                <w:rFonts w:ascii="Arial" w:hAnsi="Arial" w:cs="Arial"/>
                <w:color w:val="000000"/>
                <w:sz w:val="18"/>
                <w:szCs w:val="18"/>
              </w:rPr>
              <w:t>.</w:t>
            </w:r>
            <w:r w:rsidR="00E4795C">
              <w:rPr>
                <w:rFonts w:ascii="Arial" w:hAnsi="Arial" w:cs="Arial"/>
                <w:color w:val="000000"/>
                <w:sz w:val="18"/>
                <w:szCs w:val="18"/>
              </w:rPr>
              <w:t xml:space="preserve"> </w:t>
            </w:r>
            <w:r w:rsidR="00B849BB" w:rsidRPr="00B849BB">
              <w:rPr>
                <w:rFonts w:ascii="Arial" w:hAnsi="Arial" w:cs="Arial"/>
                <w:color w:val="000000"/>
                <w:sz w:val="18"/>
                <w:szCs w:val="18"/>
              </w:rPr>
              <w:t>2026</w:t>
            </w:r>
            <w:r w:rsidR="00854C79" w:rsidRPr="00B849BB">
              <w:rPr>
                <w:rFonts w:ascii="Arial" w:hAnsi="Arial" w:cs="Arial"/>
                <w:color w:val="000000"/>
                <w:sz w:val="18"/>
                <w:szCs w:val="18"/>
              </w:rPr>
              <w:t>.</w:t>
            </w:r>
          </w:p>
          <w:p w14:paraId="66539BD9" w14:textId="77777777" w:rsidR="00E476FD" w:rsidRDefault="00E476FD" w:rsidP="00BA2BA1">
            <w:pPr>
              <w:spacing w:before="225" w:after="225"/>
              <w:jc w:val="both"/>
            </w:pPr>
            <w:r>
              <w:rPr>
                <w:rFonts w:ascii="Arial" w:hAnsi="Arial" w:cs="Arial"/>
                <w:color w:val="000000"/>
                <w:sz w:val="18"/>
                <w:szCs w:val="18"/>
              </w:rPr>
              <w:t>Izvajalec je dolžan v roku 8 dni od podpisa izdelati natančen terminski plan dinamike napredovanja del.</w:t>
            </w:r>
          </w:p>
          <w:p w14:paraId="308EAFFF" w14:textId="77777777" w:rsidR="00E476FD" w:rsidRDefault="00E476FD" w:rsidP="00BA2BA1">
            <w:pPr>
              <w:spacing w:before="225" w:after="225"/>
              <w:jc w:val="both"/>
            </w:pPr>
            <w:r>
              <w:rPr>
                <w:rFonts w:ascii="Arial" w:hAnsi="Arial" w:cs="Arial"/>
                <w:color w:val="000000"/>
                <w:sz w:val="18"/>
                <w:szCs w:val="18"/>
              </w:rPr>
              <w:t>Rok dokončanja del pomeni uspešno izveden končni tehnični pregled, vključno z odpravo vseh pomanjkljivosti, ugotovljenih pri končnem tehničnem pregledu in kvalitetnem pregledu ter izročitev vse potrebne dokumentacije.</w:t>
            </w:r>
          </w:p>
        </w:tc>
      </w:tr>
    </w:tbl>
    <w:p w14:paraId="15EDB789" w14:textId="61A86E4B" w:rsidR="00E476FD" w:rsidRDefault="00E476FD" w:rsidP="00E476FD">
      <w:pPr>
        <w:spacing w:after="0" w:line="240" w:lineRule="auto"/>
        <w:jc w:val="center"/>
      </w:pPr>
      <w:r>
        <w:rPr>
          <w:rFonts w:ascii="Arial" w:hAnsi="Arial" w:cs="Arial"/>
          <w:b/>
          <w:bCs/>
          <w:color w:val="000000"/>
          <w:sz w:val="18"/>
          <w:szCs w:val="18"/>
        </w:rPr>
        <w:t>1</w:t>
      </w:r>
      <w:r w:rsidR="00837E7B">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6FD" w14:paraId="075A9194" w14:textId="77777777" w:rsidTr="00BA2BA1">
        <w:tc>
          <w:tcPr>
            <w:tcW w:w="0" w:type="auto"/>
            <w:tcMar>
              <w:top w:w="0" w:type="auto"/>
              <w:bottom w:w="0" w:type="auto"/>
            </w:tcMar>
          </w:tcPr>
          <w:p w14:paraId="5BA6B63E" w14:textId="77777777" w:rsidR="00E476FD" w:rsidRDefault="00E476FD" w:rsidP="00BA2BA1">
            <w:pPr>
              <w:spacing w:before="225" w:after="225"/>
              <w:jc w:val="both"/>
            </w:pPr>
            <w:r>
              <w:rPr>
                <w:rFonts w:ascii="Arial" w:hAnsi="Arial" w:cs="Arial"/>
                <w:color w:val="000000"/>
                <w:sz w:val="18"/>
                <w:szCs w:val="18"/>
              </w:rPr>
              <w:t>Izvajalec ima pravico zahtevati podaljšanje roka za izvajanje del:</w:t>
            </w:r>
          </w:p>
          <w:tbl>
            <w:tblPr>
              <w:tblStyle w:val="NormalTablePHPDOCX"/>
              <w:tblW w:w="0" w:type="auto"/>
              <w:tblLook w:val="04A0" w:firstRow="1" w:lastRow="0" w:firstColumn="1" w:lastColumn="0" w:noHBand="0" w:noVBand="1"/>
            </w:tblPr>
            <w:tblGrid>
              <w:gridCol w:w="8746"/>
            </w:tblGrid>
            <w:tr w:rsidR="00E476FD" w14:paraId="08BD02D6" w14:textId="77777777" w:rsidTr="00BA2BA1">
              <w:tc>
                <w:tcPr>
                  <w:tcW w:w="0" w:type="auto"/>
                  <w:tcMar>
                    <w:top w:w="0" w:type="auto"/>
                    <w:bottom w:w="0" w:type="auto"/>
                  </w:tcMar>
                </w:tcPr>
                <w:p w14:paraId="25AA608F" w14:textId="77777777" w:rsidR="00E476FD" w:rsidRDefault="00E476FD" w:rsidP="002778E0">
                  <w:pPr>
                    <w:numPr>
                      <w:ilvl w:val="0"/>
                      <w:numId w:val="20"/>
                    </w:numPr>
                    <w:jc w:val="both"/>
                    <w:rPr>
                      <w:rFonts w:ascii="Arial" w:hAnsi="Arial" w:cs="Arial"/>
                      <w:color w:val="000000"/>
                      <w:sz w:val="18"/>
                      <w:szCs w:val="18"/>
                    </w:rPr>
                  </w:pPr>
                  <w:r>
                    <w:rPr>
                      <w:rFonts w:ascii="Arial" w:hAnsi="Arial" w:cs="Arial"/>
                      <w:color w:val="000000"/>
                      <w:sz w:val="18"/>
                      <w:szCs w:val="18"/>
                    </w:rPr>
                    <w:t>zaradi dodatnih del, izvedenih po pisni zahtevi naročnika in</w:t>
                  </w:r>
                </w:p>
                <w:p w14:paraId="14472757" w14:textId="77777777" w:rsidR="00E476FD" w:rsidRDefault="00E476FD" w:rsidP="002778E0">
                  <w:pPr>
                    <w:numPr>
                      <w:ilvl w:val="0"/>
                      <w:numId w:val="20"/>
                    </w:numPr>
                    <w:jc w:val="both"/>
                    <w:rPr>
                      <w:rFonts w:ascii="Arial" w:hAnsi="Arial" w:cs="Arial"/>
                      <w:color w:val="000000"/>
                      <w:sz w:val="18"/>
                      <w:szCs w:val="18"/>
                    </w:rPr>
                  </w:pPr>
                  <w:r>
                    <w:rPr>
                      <w:rFonts w:ascii="Arial" w:hAnsi="Arial" w:cs="Arial"/>
                      <w:color w:val="000000"/>
                      <w:sz w:val="18"/>
                      <w:szCs w:val="18"/>
                    </w:rPr>
                    <w:lastRenderedPageBreak/>
                    <w:t>zaradi ravnanja tretjih oseb ali naročnika, ki onemogočajo izvedbo del in ki niso posledica ravnanja izvajalca.</w:t>
                  </w:r>
                </w:p>
              </w:tc>
            </w:tr>
          </w:tbl>
          <w:p w14:paraId="56227121" w14:textId="77777777" w:rsidR="00E476FD" w:rsidRDefault="00E476FD" w:rsidP="00BA2BA1">
            <w:pPr>
              <w:spacing w:before="225" w:after="225"/>
              <w:jc w:val="both"/>
            </w:pPr>
            <w:r>
              <w:rPr>
                <w:rFonts w:ascii="Arial" w:hAnsi="Arial" w:cs="Arial"/>
                <w:color w:val="000000"/>
                <w:sz w:val="18"/>
                <w:szCs w:val="18"/>
              </w:rPr>
              <w:t>V primeru podaljšanja roka dokončanja del mora izvajalec naročniku predložiti ustrezno podaljšanje veljavnosti zavarovanja za dobro izvedbo pogodbenih obveznosti.</w:t>
            </w:r>
          </w:p>
          <w:p w14:paraId="025AF155" w14:textId="77777777" w:rsidR="00E476FD" w:rsidRDefault="00E476FD" w:rsidP="00BA2BA1">
            <w:pPr>
              <w:spacing w:before="225" w:after="225"/>
              <w:jc w:val="both"/>
            </w:pPr>
            <w:r>
              <w:rPr>
                <w:rFonts w:ascii="Arial" w:hAnsi="Arial" w:cs="Arial"/>
                <w:color w:val="000000"/>
                <w:sz w:val="18"/>
                <w:szCs w:val="18"/>
              </w:rPr>
              <w:t>Pogodbeni stranki soglašata, da izključujeta vremenske razmere (ne pa npr. naravne nesreče kot posledice vremenskih ujm) kot razlog za podaljšanje roka izvedbe, razen v primeru, ko je zaradi slabih vremenskih razmer dejansko onemogočeno izvajanje del.</w:t>
            </w:r>
          </w:p>
          <w:p w14:paraId="75E90465" w14:textId="77777777" w:rsidR="00E476FD" w:rsidRDefault="00E476FD" w:rsidP="00BA2BA1">
            <w:pPr>
              <w:spacing w:before="225" w:after="225"/>
              <w:jc w:val="both"/>
            </w:pPr>
            <w:r>
              <w:rPr>
                <w:rFonts w:ascii="Arial" w:hAnsi="Arial" w:cs="Arial"/>
                <w:color w:val="000000"/>
                <w:sz w:val="18"/>
                <w:szCs w:val="18"/>
              </w:rPr>
              <w:t>V primeru slabih vremenskih pogojev, ki ne dopuščajo dela v intenziteti terminskega plana, morata predstavnika naročnika in izvajalca z vpisom v gradbeni dnevnik prekiniti dela za dogovorjeni čas. S tem vpisom se mora strinjati naročnik in nadzorni inženir, v nasprotnem primeru je vpis neveljaven. V tem času mora izvajalec poskrbeti, da se zaradi prekinitve del ne povzroča materialna škoda na objektih, ki so predmet te pogodbe. V primeru takšne prekinitve del izvajalec, nima pravice do povišanja cen oziroma kakšnega drugega finančnega nadomestila, ima le pravico do podaljšanja roka izvedbe za čas prekinitve, po postopku iz prvega odstavka tega člena</w:t>
            </w:r>
          </w:p>
        </w:tc>
      </w:tr>
    </w:tbl>
    <w:p w14:paraId="388FA120" w14:textId="27CCFD0B" w:rsidR="00E476FD" w:rsidRDefault="00837E7B" w:rsidP="00245373">
      <w:pPr>
        <w:spacing w:before="120" w:after="120" w:line="240" w:lineRule="auto"/>
        <w:jc w:val="both"/>
      </w:pPr>
      <w:r>
        <w:rPr>
          <w:rFonts w:ascii="Arial" w:hAnsi="Arial" w:cs="Arial"/>
          <w:b/>
          <w:bCs/>
          <w:color w:val="000000"/>
          <w:sz w:val="18"/>
          <w:szCs w:val="18"/>
        </w:rPr>
        <w:t>VII</w:t>
      </w:r>
      <w:r w:rsidR="00E476FD">
        <w:rPr>
          <w:rFonts w:ascii="Arial" w:hAnsi="Arial" w:cs="Arial"/>
          <w:b/>
          <w:bCs/>
          <w:color w:val="000000"/>
          <w:sz w:val="18"/>
          <w:szCs w:val="18"/>
        </w:rPr>
        <w:t>. POGODBENA KAZEN</w:t>
      </w:r>
    </w:p>
    <w:p w14:paraId="7925119A" w14:textId="6CE78F5D" w:rsidR="00E476FD" w:rsidRDefault="00E476FD" w:rsidP="00E476FD">
      <w:pPr>
        <w:spacing w:after="0" w:line="240" w:lineRule="auto"/>
        <w:jc w:val="center"/>
      </w:pPr>
      <w:r>
        <w:rPr>
          <w:rFonts w:ascii="Arial" w:hAnsi="Arial" w:cs="Arial"/>
          <w:b/>
          <w:bCs/>
          <w:color w:val="000000"/>
          <w:sz w:val="18"/>
          <w:szCs w:val="18"/>
        </w:rPr>
        <w:t>1</w:t>
      </w:r>
      <w:r w:rsidR="00837E7B">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6FD" w14:paraId="45CC72B7" w14:textId="77777777" w:rsidTr="00BA2BA1">
        <w:tc>
          <w:tcPr>
            <w:tcW w:w="0" w:type="auto"/>
            <w:tcMar>
              <w:top w:w="0" w:type="auto"/>
              <w:bottom w:w="0" w:type="auto"/>
            </w:tcMar>
          </w:tcPr>
          <w:p w14:paraId="1E213E01" w14:textId="77777777" w:rsidR="00E476FD" w:rsidRDefault="00E476FD" w:rsidP="00BA2BA1">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promila od vrednosti pogodbenih del brez DDV, vendar skupaj ne več kot 10% celotne pogodbene vrednosti brez DDV.</w:t>
            </w:r>
          </w:p>
          <w:p w14:paraId="7C5465FB" w14:textId="77777777" w:rsidR="00E476FD" w:rsidRDefault="00E476FD" w:rsidP="00BA2BA1">
            <w:pPr>
              <w:spacing w:before="225" w:after="225"/>
              <w:jc w:val="both"/>
            </w:pPr>
            <w:r>
              <w:rPr>
                <w:rFonts w:ascii="Arial" w:hAnsi="Arial" w:cs="Arial"/>
                <w:color w:val="000000"/>
                <w:sz w:val="18"/>
                <w:szCs w:val="18"/>
              </w:rPr>
              <w:t>Pogodbena kazen se obračuna pri končnem obračunu.</w:t>
            </w:r>
          </w:p>
          <w:p w14:paraId="4CD9422C" w14:textId="77777777" w:rsidR="00E476FD" w:rsidRDefault="00E476FD" w:rsidP="00BA2BA1">
            <w:pPr>
              <w:spacing w:before="225" w:after="225"/>
              <w:jc w:val="both"/>
            </w:pPr>
            <w:r>
              <w:rPr>
                <w:rFonts w:ascii="Arial" w:hAnsi="Arial" w:cs="Arial"/>
                <w:color w:val="000000"/>
                <w:sz w:val="18"/>
                <w:szCs w:val="18"/>
              </w:rPr>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4F59C36D" w14:textId="213FFA33" w:rsidR="00E476FD" w:rsidRDefault="00837E7B" w:rsidP="00E476FD">
      <w:pPr>
        <w:spacing w:before="225" w:after="225" w:line="240" w:lineRule="auto"/>
        <w:jc w:val="both"/>
      </w:pPr>
      <w:r>
        <w:rPr>
          <w:rFonts w:ascii="Arial" w:hAnsi="Arial" w:cs="Arial"/>
          <w:b/>
          <w:bCs/>
          <w:color w:val="000000"/>
          <w:sz w:val="18"/>
          <w:szCs w:val="18"/>
        </w:rPr>
        <w:t>VIII</w:t>
      </w:r>
      <w:r w:rsidR="00E476FD">
        <w:rPr>
          <w:rFonts w:ascii="Arial" w:hAnsi="Arial" w:cs="Arial"/>
          <w:b/>
          <w:bCs/>
          <w:color w:val="000000"/>
          <w:sz w:val="18"/>
          <w:szCs w:val="18"/>
        </w:rPr>
        <w:t>. PREVZEM DEL</w:t>
      </w:r>
    </w:p>
    <w:p w14:paraId="41AB0A7C" w14:textId="5328DBB7" w:rsidR="00E476FD" w:rsidRDefault="00E476FD" w:rsidP="00E476FD">
      <w:pPr>
        <w:spacing w:after="0" w:line="240" w:lineRule="auto"/>
        <w:jc w:val="center"/>
      </w:pPr>
      <w:r>
        <w:rPr>
          <w:rFonts w:ascii="Arial" w:hAnsi="Arial" w:cs="Arial"/>
          <w:b/>
          <w:bCs/>
          <w:color w:val="000000"/>
          <w:sz w:val="18"/>
          <w:szCs w:val="18"/>
        </w:rPr>
        <w:t>1</w:t>
      </w:r>
      <w:r w:rsidR="00837E7B">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6FD" w14:paraId="571D47B7" w14:textId="77777777" w:rsidTr="00BA2BA1">
        <w:tc>
          <w:tcPr>
            <w:tcW w:w="0" w:type="auto"/>
            <w:tcMar>
              <w:top w:w="0" w:type="auto"/>
              <w:bottom w:w="0" w:type="auto"/>
            </w:tcMar>
          </w:tcPr>
          <w:p w14:paraId="59BE0160" w14:textId="77777777" w:rsidR="00E476FD" w:rsidRDefault="00E476FD" w:rsidP="00BA2BA1">
            <w:pPr>
              <w:spacing w:before="225" w:after="225"/>
              <w:jc w:val="both"/>
            </w:pPr>
            <w:r>
              <w:rPr>
                <w:rFonts w:ascii="Arial" w:hAnsi="Arial" w:cs="Arial"/>
                <w:color w:val="000000"/>
                <w:sz w:val="18"/>
                <w:szCs w:val="18"/>
              </w:rPr>
              <w:t>Za dan uspešnega zaključka del se šteje dan, ko je uspešno opravljen tehnični pregled.</w:t>
            </w:r>
          </w:p>
          <w:p w14:paraId="6947A0E8" w14:textId="77777777" w:rsidR="00E476FD" w:rsidRDefault="00E476FD" w:rsidP="00BA2BA1">
            <w:pPr>
              <w:spacing w:before="225" w:after="225"/>
              <w:jc w:val="both"/>
            </w:pPr>
            <w:r>
              <w:rPr>
                <w:rFonts w:ascii="Arial" w:hAnsi="Arial" w:cs="Arial"/>
                <w:color w:val="000000"/>
                <w:sz w:val="18"/>
                <w:szCs w:val="18"/>
              </w:rPr>
              <w:t>O dokončanju in prevzemu del sestavijo pooblaščeni predstavniki obeh pogodbenih strank primopredajni zapisnik.</w:t>
            </w:r>
          </w:p>
          <w:p w14:paraId="7BF4C6BC" w14:textId="77777777" w:rsidR="00E476FD" w:rsidRDefault="00E476FD" w:rsidP="00BA2BA1">
            <w:pPr>
              <w:spacing w:before="225" w:after="225"/>
              <w:jc w:val="both"/>
            </w:pPr>
            <w:r>
              <w:rPr>
                <w:rFonts w:ascii="Arial" w:hAnsi="Arial" w:cs="Arial"/>
                <w:color w:val="000000"/>
                <w:sz w:val="18"/>
                <w:szCs w:val="18"/>
              </w:rPr>
              <w:t>Pogodbeni stranki sta sporazumni, da takoj po uspešnem prevzemu vseh del iz te pogodbe začneta z izdelavo končnega obračuna, ki ga izdelata v najkrajšem možnem času, vendar ne pozneje kot v 10 dneh od dneva uspešnega prevzema del.</w:t>
            </w:r>
          </w:p>
          <w:p w14:paraId="78790E0F" w14:textId="77777777" w:rsidR="00E476FD" w:rsidRDefault="00E476FD" w:rsidP="00BA2BA1">
            <w:pPr>
              <w:spacing w:before="225" w:after="225"/>
              <w:jc w:val="both"/>
            </w:pPr>
            <w:r>
              <w:rPr>
                <w:rFonts w:ascii="Arial" w:hAnsi="Arial" w:cs="Arial"/>
                <w:color w:val="000000"/>
                <w:sz w:val="18"/>
                <w:szCs w:val="18"/>
              </w:rPr>
              <w:t>Ob končni primopredaji del mora izvajalec naročniku izročiti vso dokumentacijo v zvezi z investicijo in vso dokumentacijo, ki je bila zahtevana v postopku javnega razpisa</w:t>
            </w:r>
          </w:p>
        </w:tc>
      </w:tr>
    </w:tbl>
    <w:p w14:paraId="19551179" w14:textId="60AE2E25" w:rsidR="00E476FD" w:rsidRDefault="00837E7B" w:rsidP="00E476FD">
      <w:pPr>
        <w:spacing w:before="225" w:after="225" w:line="240" w:lineRule="auto"/>
        <w:jc w:val="both"/>
      </w:pPr>
      <w:r>
        <w:rPr>
          <w:rFonts w:ascii="Arial" w:hAnsi="Arial" w:cs="Arial"/>
          <w:b/>
          <w:bCs/>
          <w:color w:val="000000"/>
          <w:sz w:val="18"/>
          <w:szCs w:val="18"/>
        </w:rPr>
        <w:t>IX</w:t>
      </w:r>
      <w:r w:rsidR="00E476FD">
        <w:rPr>
          <w:rFonts w:ascii="Arial" w:hAnsi="Arial" w:cs="Arial"/>
          <w:b/>
          <w:bCs/>
          <w:color w:val="000000"/>
          <w:sz w:val="18"/>
          <w:szCs w:val="18"/>
        </w:rPr>
        <w:t>. ODPRAVA NAPAK OZIROMA POMANJKJIVOSTI TER GARANCIJSKA DOBA</w:t>
      </w:r>
    </w:p>
    <w:p w14:paraId="6F8C0833" w14:textId="01A4267E" w:rsidR="00E476FD" w:rsidRDefault="00E476FD" w:rsidP="00E476FD">
      <w:pPr>
        <w:spacing w:after="0" w:line="240" w:lineRule="auto"/>
        <w:jc w:val="center"/>
      </w:pPr>
      <w:r>
        <w:rPr>
          <w:rFonts w:ascii="Arial" w:hAnsi="Arial" w:cs="Arial"/>
          <w:b/>
          <w:bCs/>
          <w:color w:val="000000"/>
          <w:sz w:val="18"/>
          <w:szCs w:val="18"/>
        </w:rPr>
        <w:t>1</w:t>
      </w:r>
      <w:r w:rsidR="00837E7B">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6FD" w14:paraId="728FEC20" w14:textId="77777777" w:rsidTr="00BA2BA1">
        <w:tc>
          <w:tcPr>
            <w:tcW w:w="0" w:type="auto"/>
            <w:tcMar>
              <w:top w:w="0" w:type="auto"/>
              <w:bottom w:w="0" w:type="auto"/>
            </w:tcMar>
          </w:tcPr>
          <w:p w14:paraId="6A238409" w14:textId="77777777" w:rsidR="00E476FD" w:rsidRDefault="00E476FD" w:rsidP="00BA2BA1">
            <w:pPr>
              <w:spacing w:before="225" w:after="225"/>
              <w:jc w:val="both"/>
            </w:pPr>
            <w:r>
              <w:rPr>
                <w:rFonts w:ascii="Arial" w:hAnsi="Arial" w:cs="Arial"/>
                <w:color w:val="000000"/>
                <w:sz w:val="18"/>
                <w:szCs w:val="18"/>
              </w:rPr>
              <w:t>Izvajalec odgovarja za morebitne napake v izdelavi objekta po tej pogodbi, ki zadevajo njegovo solidnost deset (10) let, za kakovost izvedenih del pa pet (5) let od sprejema in izročitve objekta ali del oziroma od dneva uporabe.</w:t>
            </w:r>
          </w:p>
          <w:p w14:paraId="6F8D42AE" w14:textId="77777777" w:rsidR="00E476FD" w:rsidRDefault="00E476FD" w:rsidP="00BA2BA1">
            <w:pPr>
              <w:spacing w:before="225" w:after="225"/>
              <w:jc w:val="both"/>
            </w:pPr>
            <w:r>
              <w:rPr>
                <w:rFonts w:ascii="Arial" w:hAnsi="Arial" w:cs="Arial"/>
                <w:color w:val="000000"/>
                <w:sz w:val="18"/>
                <w:szCs w:val="18"/>
              </w:rPr>
              <w:t>Garancijski roki začnejo teči z dnem končnega zapisniškega prevzema pogodbenih del in ko so odpravljene vse napake in manjkajoča dela.</w:t>
            </w:r>
          </w:p>
          <w:p w14:paraId="1943FF41" w14:textId="77777777" w:rsidR="00E476FD" w:rsidRDefault="00E476FD" w:rsidP="00BA2BA1">
            <w:pPr>
              <w:spacing w:before="225" w:after="225"/>
              <w:jc w:val="both"/>
            </w:pPr>
            <w:r>
              <w:rPr>
                <w:rFonts w:ascii="Arial" w:hAnsi="Arial" w:cs="Arial"/>
                <w:color w:val="000000"/>
                <w:sz w:val="18"/>
                <w:szCs w:val="18"/>
              </w:rPr>
              <w:lastRenderedPageBreak/>
              <w:t>Za zamenjane dele in izvedena dela v garancijski dobi prične teči nov garancijski rok z dnem prevzema.</w:t>
            </w:r>
          </w:p>
          <w:p w14:paraId="60A425C5" w14:textId="77777777" w:rsidR="00E476FD" w:rsidRDefault="00E476FD" w:rsidP="00BA2BA1">
            <w:pPr>
              <w:spacing w:before="225" w:after="225"/>
              <w:jc w:val="both"/>
            </w:pPr>
            <w:r>
              <w:rPr>
                <w:rFonts w:ascii="Arial" w:hAnsi="Arial" w:cs="Arial"/>
                <w:color w:val="000000"/>
                <w:sz w:val="18"/>
                <w:szCs w:val="18"/>
              </w:rPr>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14:paraId="1449E982" w14:textId="77777777" w:rsidR="00E476FD" w:rsidRDefault="00E476FD" w:rsidP="00BA2BA1">
            <w:pPr>
              <w:spacing w:before="225" w:after="225"/>
              <w:jc w:val="both"/>
            </w:pPr>
            <w:r>
              <w:rPr>
                <w:rFonts w:ascii="Arial" w:hAnsi="Arial" w:cs="Arial"/>
                <w:color w:val="000000"/>
                <w:sz w:val="18"/>
                <w:szCs w:val="18"/>
              </w:rPr>
              <w:t>Naročnik, ki je pravilno obvestil izvajalca da ima izvršeno delo neko napako, ki onemogoča namensko uporabo objekta in zmanjšuje stabilnost in varnost objekta, zahteva od izvajalca odpravo napake in mu za to določi tudi primeren rok. Naročnik ima tudi pravico do povrnitve škode, ki jo je zaradi takih napak utrpel</w:t>
            </w:r>
          </w:p>
        </w:tc>
      </w:tr>
    </w:tbl>
    <w:p w14:paraId="166287E8" w14:textId="787B0CFB" w:rsidR="00E476FD" w:rsidRDefault="00E476FD" w:rsidP="00E476FD">
      <w:pPr>
        <w:spacing w:before="225" w:after="225" w:line="240" w:lineRule="auto"/>
        <w:jc w:val="both"/>
      </w:pPr>
      <w:r>
        <w:rPr>
          <w:rFonts w:ascii="Arial" w:hAnsi="Arial" w:cs="Arial"/>
          <w:b/>
          <w:bCs/>
          <w:color w:val="000000"/>
          <w:sz w:val="18"/>
          <w:szCs w:val="18"/>
        </w:rPr>
        <w:t>X. JAMSTVA IN ZAVAROVANJA</w:t>
      </w:r>
    </w:p>
    <w:p w14:paraId="5D04818F" w14:textId="650FC38E" w:rsidR="00E476FD" w:rsidRDefault="00506670" w:rsidP="00E476FD">
      <w:pPr>
        <w:spacing w:after="0" w:line="240" w:lineRule="auto"/>
        <w:jc w:val="center"/>
      </w:pPr>
      <w:r>
        <w:rPr>
          <w:rFonts w:ascii="Arial" w:hAnsi="Arial" w:cs="Arial"/>
          <w:b/>
          <w:bCs/>
          <w:color w:val="000000"/>
          <w:sz w:val="18"/>
          <w:szCs w:val="18"/>
        </w:rPr>
        <w:t>1</w:t>
      </w:r>
      <w:r w:rsidR="00837E7B">
        <w:rPr>
          <w:rFonts w:ascii="Arial" w:hAnsi="Arial" w:cs="Arial"/>
          <w:b/>
          <w:bCs/>
          <w:color w:val="000000"/>
          <w:sz w:val="18"/>
          <w:szCs w:val="18"/>
        </w:rPr>
        <w:t>5</w:t>
      </w:r>
      <w:r w:rsidR="00E476FD">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6FD" w14:paraId="21ADF68D" w14:textId="77777777" w:rsidTr="00BA2BA1">
        <w:tc>
          <w:tcPr>
            <w:tcW w:w="0" w:type="auto"/>
            <w:tcMar>
              <w:top w:w="0" w:type="auto"/>
              <w:bottom w:w="0" w:type="auto"/>
            </w:tcMar>
          </w:tcPr>
          <w:p w14:paraId="10EB2039" w14:textId="77777777" w:rsidR="00E476FD" w:rsidRDefault="00E476FD" w:rsidP="00BA2BA1">
            <w:pPr>
              <w:spacing w:before="225" w:after="225"/>
              <w:jc w:val="both"/>
            </w:pPr>
            <w:r>
              <w:rPr>
                <w:rFonts w:ascii="Arial" w:hAnsi="Arial" w:cs="Arial"/>
                <w:color w:val="000000"/>
                <w:sz w:val="18"/>
                <w:szCs w:val="18"/>
              </w:rPr>
              <w:t>ZAVAROVANJE ZA DOBRO IZVEDBO</w:t>
            </w:r>
          </w:p>
          <w:p w14:paraId="273FD2F2" w14:textId="77777777" w:rsidR="00E476FD" w:rsidRDefault="00E476FD" w:rsidP="00BA2BA1">
            <w:pPr>
              <w:spacing w:before="225" w:after="225"/>
              <w:jc w:val="both"/>
            </w:pPr>
            <w:r>
              <w:rPr>
                <w:rFonts w:ascii="Arial" w:hAnsi="Arial" w:cs="Arial"/>
                <w:color w:val="000000"/>
                <w:sz w:val="18"/>
                <w:szCs w:val="18"/>
              </w:rPr>
              <w:t>Instrument zavarovanja: _____________</w:t>
            </w:r>
          </w:p>
          <w:p w14:paraId="568C5625" w14:textId="77777777" w:rsidR="00E476FD" w:rsidRDefault="00E476FD" w:rsidP="00BA2BA1">
            <w:pPr>
              <w:spacing w:before="225" w:after="225"/>
              <w:jc w:val="both"/>
            </w:pPr>
            <w:r>
              <w:rPr>
                <w:rFonts w:ascii="Arial" w:hAnsi="Arial" w:cs="Arial"/>
                <w:color w:val="000000"/>
                <w:sz w:val="18"/>
                <w:szCs w:val="18"/>
              </w:rPr>
              <w:t>Višina zavarovanja: _____________</w:t>
            </w:r>
          </w:p>
          <w:p w14:paraId="60D1A72D" w14:textId="77777777" w:rsidR="00E476FD" w:rsidRDefault="00E476FD" w:rsidP="00BA2BA1">
            <w:pPr>
              <w:spacing w:before="225" w:after="225"/>
              <w:jc w:val="both"/>
            </w:pPr>
            <w:r>
              <w:rPr>
                <w:rFonts w:ascii="Arial" w:hAnsi="Arial" w:cs="Arial"/>
                <w:color w:val="000000"/>
                <w:sz w:val="18"/>
                <w:szCs w:val="18"/>
              </w:rPr>
              <w:t>Čas veljavnosti: _____________</w:t>
            </w:r>
          </w:p>
          <w:p w14:paraId="66074C1A" w14:textId="77777777" w:rsidR="00E476FD" w:rsidRDefault="00E476FD" w:rsidP="00BA2BA1">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40FF6AB8" w14:textId="77777777" w:rsidR="00E476FD" w:rsidRDefault="00E476FD" w:rsidP="00BA2BA1">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29D853AB" w14:textId="03A8BDC7" w:rsidR="00E476FD" w:rsidRDefault="00506670" w:rsidP="00E476FD">
      <w:pPr>
        <w:spacing w:after="0" w:line="240" w:lineRule="auto"/>
        <w:jc w:val="center"/>
      </w:pPr>
      <w:r>
        <w:rPr>
          <w:rFonts w:ascii="Arial" w:hAnsi="Arial" w:cs="Arial"/>
          <w:b/>
          <w:bCs/>
          <w:color w:val="000000"/>
          <w:sz w:val="18"/>
          <w:szCs w:val="18"/>
        </w:rPr>
        <w:t>1</w:t>
      </w:r>
      <w:r w:rsidR="00837E7B">
        <w:rPr>
          <w:rFonts w:ascii="Arial" w:hAnsi="Arial" w:cs="Arial"/>
          <w:b/>
          <w:bCs/>
          <w:color w:val="000000"/>
          <w:sz w:val="18"/>
          <w:szCs w:val="18"/>
        </w:rPr>
        <w:t>6</w:t>
      </w:r>
      <w:r w:rsidR="00E476FD">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6FD" w14:paraId="2290C211" w14:textId="77777777" w:rsidTr="00BA2BA1">
        <w:tc>
          <w:tcPr>
            <w:tcW w:w="0" w:type="auto"/>
            <w:tcMar>
              <w:top w:w="0" w:type="auto"/>
              <w:bottom w:w="0" w:type="auto"/>
            </w:tcMar>
          </w:tcPr>
          <w:p w14:paraId="6B0E95CB" w14:textId="77777777" w:rsidR="00E476FD" w:rsidRDefault="00E476FD" w:rsidP="00BA2BA1">
            <w:pPr>
              <w:spacing w:before="225" w:after="225"/>
              <w:jc w:val="both"/>
            </w:pPr>
            <w:r>
              <w:rPr>
                <w:rFonts w:ascii="Arial" w:hAnsi="Arial" w:cs="Arial"/>
                <w:color w:val="000000"/>
                <w:sz w:val="18"/>
                <w:szCs w:val="18"/>
              </w:rPr>
              <w:t>ZAVAROVANJE ODGOVORNOSTI</w:t>
            </w:r>
          </w:p>
          <w:p w14:paraId="2995824F" w14:textId="77777777" w:rsidR="00E476FD" w:rsidRDefault="00E476FD" w:rsidP="00BA2BA1">
            <w:pPr>
              <w:spacing w:before="225" w:after="225"/>
              <w:jc w:val="both"/>
            </w:pPr>
            <w:r>
              <w:rPr>
                <w:rFonts w:ascii="Arial" w:hAnsi="Arial" w:cs="Arial"/>
                <w:color w:val="000000"/>
                <w:sz w:val="18"/>
                <w:szCs w:val="18"/>
              </w:rPr>
              <w:t>Višina zavarovanja: _____________</w:t>
            </w:r>
          </w:p>
          <w:p w14:paraId="67B4EA63" w14:textId="77777777" w:rsidR="00E476FD" w:rsidRDefault="00E476FD" w:rsidP="00BA2BA1">
            <w:pPr>
              <w:spacing w:before="225" w:after="225"/>
              <w:jc w:val="both"/>
            </w:pPr>
            <w:r>
              <w:rPr>
                <w:rFonts w:ascii="Arial" w:hAnsi="Arial" w:cs="Arial"/>
                <w:color w:val="000000"/>
                <w:sz w:val="18"/>
                <w:szCs w:val="18"/>
              </w:rPr>
              <w:t>Izvajalec mora imeti zavarovano odgovornost za dejavnost, ki je predmet javnega naročila, skladno z gradbeno zakonodajo.</w:t>
            </w:r>
          </w:p>
        </w:tc>
      </w:tr>
    </w:tbl>
    <w:p w14:paraId="2671C172" w14:textId="2D098E8E" w:rsidR="00E476FD" w:rsidRDefault="00837E7B" w:rsidP="00E476FD">
      <w:pPr>
        <w:spacing w:after="0" w:line="240" w:lineRule="auto"/>
        <w:jc w:val="center"/>
      </w:pPr>
      <w:r>
        <w:rPr>
          <w:rFonts w:ascii="Arial" w:hAnsi="Arial" w:cs="Arial"/>
          <w:b/>
          <w:bCs/>
          <w:color w:val="000000"/>
          <w:sz w:val="18"/>
          <w:szCs w:val="18"/>
        </w:rPr>
        <w:t>17</w:t>
      </w:r>
      <w:r w:rsidR="00E476FD">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6FD" w14:paraId="310E087A" w14:textId="77777777" w:rsidTr="00BA2BA1">
        <w:tc>
          <w:tcPr>
            <w:tcW w:w="0" w:type="auto"/>
            <w:tcMar>
              <w:top w:w="0" w:type="auto"/>
              <w:bottom w:w="0" w:type="auto"/>
            </w:tcMar>
          </w:tcPr>
          <w:p w14:paraId="7516FFE3" w14:textId="77777777" w:rsidR="00E476FD" w:rsidRDefault="00E476FD" w:rsidP="00BA2BA1">
            <w:pPr>
              <w:spacing w:before="225" w:after="225"/>
              <w:jc w:val="both"/>
            </w:pPr>
            <w:r>
              <w:rPr>
                <w:rFonts w:ascii="Arial" w:hAnsi="Arial" w:cs="Arial"/>
                <w:color w:val="000000"/>
                <w:sz w:val="18"/>
                <w:szCs w:val="18"/>
              </w:rPr>
              <w:t>ZAVAROVANJE ZA ODPRAVO NAPAK</w:t>
            </w:r>
          </w:p>
          <w:p w14:paraId="0E63A0A1" w14:textId="77777777" w:rsidR="00E476FD" w:rsidRDefault="00E476FD" w:rsidP="00BA2BA1">
            <w:pPr>
              <w:spacing w:before="225" w:after="225"/>
              <w:jc w:val="both"/>
            </w:pPr>
            <w:r>
              <w:rPr>
                <w:rFonts w:ascii="Arial" w:hAnsi="Arial" w:cs="Arial"/>
                <w:color w:val="000000"/>
                <w:sz w:val="18"/>
                <w:szCs w:val="18"/>
              </w:rPr>
              <w:t>Instrument zavarovanja: _____________</w:t>
            </w:r>
          </w:p>
          <w:p w14:paraId="1F15E907" w14:textId="77777777" w:rsidR="00E476FD" w:rsidRDefault="00E476FD" w:rsidP="00BA2BA1">
            <w:pPr>
              <w:spacing w:before="225" w:after="225"/>
              <w:jc w:val="both"/>
            </w:pPr>
            <w:r>
              <w:rPr>
                <w:rFonts w:ascii="Arial" w:hAnsi="Arial" w:cs="Arial"/>
                <w:color w:val="000000"/>
                <w:sz w:val="18"/>
                <w:szCs w:val="18"/>
              </w:rPr>
              <w:t>Višina zavarovanja: _____________</w:t>
            </w:r>
          </w:p>
          <w:p w14:paraId="26996F49" w14:textId="77777777" w:rsidR="00E476FD" w:rsidRDefault="00E476FD" w:rsidP="00BA2BA1">
            <w:pPr>
              <w:spacing w:before="225" w:after="225"/>
              <w:jc w:val="both"/>
            </w:pPr>
            <w:r>
              <w:rPr>
                <w:rFonts w:ascii="Arial" w:hAnsi="Arial" w:cs="Arial"/>
                <w:color w:val="000000"/>
                <w:sz w:val="18"/>
                <w:szCs w:val="18"/>
              </w:rPr>
              <w:t>Čas veljavnosti: _____________</w:t>
            </w:r>
          </w:p>
          <w:p w14:paraId="674F10C5" w14:textId="77777777" w:rsidR="00E476FD" w:rsidRDefault="00E476FD" w:rsidP="00BA2BA1">
            <w:pPr>
              <w:spacing w:before="225" w:after="225"/>
              <w:jc w:val="both"/>
            </w:pPr>
            <w:r>
              <w:rPr>
                <w:rFonts w:ascii="Arial" w:hAnsi="Arial" w:cs="Arial"/>
                <w:color w:val="000000"/>
                <w:sz w:val="18"/>
                <w:szCs w:val="18"/>
              </w:rPr>
              <w:t>Izvajalec je dolžan najkasneje v roku 10 delovnih dni po primopredaji izvedenih del predložiti zavarovanje za odpravo napak v garancijskem roku, sicer se bo štelo, da javno naročilo ni uspešno izvedeno, naročnik pa lahko unovči zavarovanje za dobro izvedbo pogodbenih obveznosti.</w:t>
            </w:r>
          </w:p>
          <w:p w14:paraId="5F4339D2" w14:textId="77777777" w:rsidR="00E476FD" w:rsidRDefault="00E476FD" w:rsidP="00BA2BA1">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02680C56" w14:textId="51CB658A" w:rsidR="00E476FD" w:rsidRDefault="00E476FD" w:rsidP="00E476FD">
      <w:pPr>
        <w:spacing w:before="225" w:after="225" w:line="240" w:lineRule="auto"/>
        <w:jc w:val="both"/>
      </w:pPr>
      <w:r>
        <w:rPr>
          <w:rFonts w:ascii="Arial" w:hAnsi="Arial" w:cs="Arial"/>
          <w:b/>
          <w:bCs/>
          <w:color w:val="000000"/>
          <w:sz w:val="18"/>
          <w:szCs w:val="18"/>
        </w:rPr>
        <w:t>X</w:t>
      </w:r>
      <w:r w:rsidR="00506670">
        <w:rPr>
          <w:rFonts w:ascii="Arial" w:hAnsi="Arial" w:cs="Arial"/>
          <w:b/>
          <w:bCs/>
          <w:color w:val="000000"/>
          <w:sz w:val="18"/>
          <w:szCs w:val="18"/>
        </w:rPr>
        <w:t>I</w:t>
      </w:r>
      <w:r>
        <w:rPr>
          <w:rFonts w:ascii="Arial" w:hAnsi="Arial" w:cs="Arial"/>
          <w:b/>
          <w:bCs/>
          <w:color w:val="000000"/>
          <w:sz w:val="18"/>
          <w:szCs w:val="18"/>
        </w:rPr>
        <w:t>. ODSTOP OD POGODBE</w:t>
      </w:r>
    </w:p>
    <w:p w14:paraId="6CADF4D0" w14:textId="1C43F90E" w:rsidR="00E476FD" w:rsidRDefault="00837E7B" w:rsidP="00E476FD">
      <w:pPr>
        <w:spacing w:after="0" w:line="240" w:lineRule="auto"/>
        <w:jc w:val="center"/>
      </w:pPr>
      <w:r>
        <w:rPr>
          <w:rFonts w:ascii="Arial" w:hAnsi="Arial" w:cs="Arial"/>
          <w:b/>
          <w:bCs/>
          <w:color w:val="000000"/>
          <w:sz w:val="18"/>
          <w:szCs w:val="18"/>
        </w:rPr>
        <w:t>18</w:t>
      </w:r>
      <w:r w:rsidR="00E476FD">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6FD" w14:paraId="03116E22" w14:textId="77777777" w:rsidTr="00BA2BA1">
        <w:tc>
          <w:tcPr>
            <w:tcW w:w="0" w:type="auto"/>
            <w:tcMar>
              <w:top w:w="0" w:type="auto"/>
              <w:bottom w:w="0" w:type="auto"/>
            </w:tcMar>
          </w:tcPr>
          <w:p w14:paraId="6895CAE5" w14:textId="77777777" w:rsidR="00E476FD" w:rsidRDefault="00E476FD" w:rsidP="00BA2BA1">
            <w:pPr>
              <w:spacing w:before="225" w:after="225"/>
              <w:jc w:val="both"/>
            </w:pPr>
            <w:r>
              <w:rPr>
                <w:rFonts w:ascii="Arial" w:hAnsi="Arial" w:cs="Arial"/>
                <w:color w:val="000000"/>
                <w:sz w:val="18"/>
                <w:szCs w:val="18"/>
              </w:rPr>
              <w:lastRenderedPageBreak/>
              <w:t>Če pride do prekinitve del oziroma do razdrtja pogodbe po krivdi ene od pogodbenih strank, nosi nastale stroške tista pogodbena stranka, ki je povzročila prekinitev dela ali razdrtje pogodbe.</w:t>
            </w:r>
          </w:p>
          <w:p w14:paraId="5595A35C" w14:textId="77777777" w:rsidR="00E476FD" w:rsidRDefault="00E476FD" w:rsidP="00BA2BA1">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E476FD" w14:paraId="47655E31" w14:textId="77777777" w:rsidTr="00BA2BA1">
              <w:tc>
                <w:tcPr>
                  <w:tcW w:w="0" w:type="auto"/>
                  <w:tcMar>
                    <w:top w:w="0" w:type="auto"/>
                    <w:bottom w:w="0" w:type="auto"/>
                  </w:tcMar>
                </w:tcPr>
                <w:p w14:paraId="68A8D709" w14:textId="77777777" w:rsidR="00E476FD" w:rsidRDefault="00E476FD" w:rsidP="002778E0">
                  <w:pPr>
                    <w:numPr>
                      <w:ilvl w:val="0"/>
                      <w:numId w:val="21"/>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304E7393" w14:textId="77777777" w:rsidR="00E476FD" w:rsidRDefault="00E476FD" w:rsidP="002778E0">
                  <w:pPr>
                    <w:numPr>
                      <w:ilvl w:val="0"/>
                      <w:numId w:val="21"/>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4CB4992E" w14:textId="77777777" w:rsidR="00E476FD" w:rsidRDefault="00E476FD" w:rsidP="002778E0">
                  <w:pPr>
                    <w:numPr>
                      <w:ilvl w:val="0"/>
                      <w:numId w:val="21"/>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16DB4788" w14:textId="77777777" w:rsidR="00E476FD" w:rsidRDefault="00E476FD" w:rsidP="00BA2BA1">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E476FD" w14:paraId="1F1AB700" w14:textId="77777777" w:rsidTr="00BA2BA1">
              <w:tc>
                <w:tcPr>
                  <w:tcW w:w="0" w:type="auto"/>
                  <w:tcMar>
                    <w:top w:w="0" w:type="auto"/>
                    <w:bottom w:w="0" w:type="auto"/>
                  </w:tcMar>
                </w:tcPr>
                <w:p w14:paraId="7553FC0D" w14:textId="77777777" w:rsidR="00E476FD" w:rsidRDefault="00E476FD" w:rsidP="002778E0">
                  <w:pPr>
                    <w:numPr>
                      <w:ilvl w:val="0"/>
                      <w:numId w:val="22"/>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31F98226" w14:textId="77777777" w:rsidR="00E476FD" w:rsidRDefault="00E476FD" w:rsidP="002778E0">
                  <w:pPr>
                    <w:numPr>
                      <w:ilvl w:val="0"/>
                      <w:numId w:val="22"/>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4C02B65C" w14:textId="77777777" w:rsidR="00E476FD" w:rsidRDefault="00E476FD" w:rsidP="002778E0">
                  <w:pPr>
                    <w:numPr>
                      <w:ilvl w:val="0"/>
                      <w:numId w:val="22"/>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5EEB2ABA" w14:textId="77777777" w:rsidR="00E476FD" w:rsidRDefault="00E476FD" w:rsidP="00BA2BA1">
            <w:pPr>
              <w:spacing w:before="225" w:after="225"/>
              <w:jc w:val="both"/>
            </w:pPr>
            <w:r>
              <w:rPr>
                <w:rFonts w:ascii="Arial" w:hAnsi="Arial" w:cs="Arial"/>
                <w:color w:val="000000"/>
                <w:sz w:val="18"/>
                <w:szCs w:val="18"/>
              </w:rPr>
              <w:t>Odstop od pogodbe učinkuje z dnem, ko izvajalec prejme pisno izjavo naročnika o odstopu.</w:t>
            </w:r>
          </w:p>
          <w:p w14:paraId="7ED31674" w14:textId="77777777" w:rsidR="00E476FD" w:rsidRDefault="00E476FD" w:rsidP="00BA2BA1">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4EBAC9EB" w14:textId="71267FB7" w:rsidR="00E476FD" w:rsidRDefault="00E476FD" w:rsidP="00E476FD">
      <w:pPr>
        <w:spacing w:before="225" w:after="225" w:line="240" w:lineRule="auto"/>
        <w:jc w:val="both"/>
      </w:pPr>
      <w:r>
        <w:rPr>
          <w:rFonts w:ascii="Arial" w:hAnsi="Arial" w:cs="Arial"/>
          <w:b/>
          <w:bCs/>
          <w:color w:val="000000"/>
          <w:sz w:val="18"/>
          <w:szCs w:val="18"/>
        </w:rPr>
        <w:t>X</w:t>
      </w:r>
      <w:r w:rsidR="00837E7B">
        <w:rPr>
          <w:rFonts w:ascii="Arial" w:hAnsi="Arial" w:cs="Arial"/>
          <w:b/>
          <w:bCs/>
          <w:color w:val="000000"/>
          <w:sz w:val="18"/>
          <w:szCs w:val="18"/>
        </w:rPr>
        <w:t>II</w:t>
      </w:r>
      <w:r w:rsidR="00506670">
        <w:rPr>
          <w:rFonts w:ascii="Arial" w:hAnsi="Arial" w:cs="Arial"/>
          <w:b/>
          <w:bCs/>
          <w:color w:val="000000"/>
          <w:sz w:val="18"/>
          <w:szCs w:val="18"/>
        </w:rPr>
        <w:t>.</w:t>
      </w:r>
      <w:r>
        <w:rPr>
          <w:rFonts w:ascii="Arial" w:hAnsi="Arial" w:cs="Arial"/>
          <w:b/>
          <w:bCs/>
          <w:color w:val="000000"/>
          <w:sz w:val="18"/>
          <w:szCs w:val="18"/>
        </w:rPr>
        <w:t xml:space="preserve"> SOCIALNA KLAVZULA IN RAZVEZNI POGOJ</w:t>
      </w:r>
    </w:p>
    <w:p w14:paraId="6EE125B8" w14:textId="0D3BF3C1" w:rsidR="00E476FD" w:rsidRDefault="00837E7B" w:rsidP="00E476FD">
      <w:pPr>
        <w:spacing w:after="0" w:line="240" w:lineRule="auto"/>
        <w:jc w:val="center"/>
      </w:pPr>
      <w:r>
        <w:rPr>
          <w:rFonts w:ascii="Arial" w:hAnsi="Arial" w:cs="Arial"/>
          <w:b/>
          <w:bCs/>
          <w:color w:val="000000"/>
          <w:sz w:val="18"/>
          <w:szCs w:val="18"/>
        </w:rPr>
        <w:t>19</w:t>
      </w:r>
      <w:r w:rsidR="00E476FD">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6FD" w14:paraId="78597E69" w14:textId="77777777" w:rsidTr="00BA2BA1">
        <w:tc>
          <w:tcPr>
            <w:tcW w:w="0" w:type="auto"/>
            <w:tcMar>
              <w:top w:w="0" w:type="auto"/>
              <w:bottom w:w="0" w:type="auto"/>
            </w:tcMar>
          </w:tcPr>
          <w:p w14:paraId="4E710385" w14:textId="77777777" w:rsidR="00E476FD" w:rsidRDefault="00E476FD" w:rsidP="00BA2BA1">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0A0F2EF" w14:textId="77777777" w:rsidR="00E476FD" w:rsidRDefault="00E476FD" w:rsidP="00BA2BA1">
            <w:pPr>
              <w:spacing w:before="225" w:after="225"/>
              <w:jc w:val="both"/>
            </w:pPr>
            <w:r>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994B110" w14:textId="77777777" w:rsidR="00E476FD" w:rsidRDefault="00E476FD" w:rsidP="00BA2BA1">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1C538CEA" w14:textId="7D9F0CAA" w:rsidR="00E476FD" w:rsidRDefault="00E476FD" w:rsidP="00E476FD">
      <w:pPr>
        <w:spacing w:before="225" w:after="225" w:line="240" w:lineRule="auto"/>
        <w:jc w:val="both"/>
      </w:pPr>
      <w:r>
        <w:rPr>
          <w:rFonts w:ascii="Arial" w:hAnsi="Arial" w:cs="Arial"/>
          <w:b/>
          <w:bCs/>
          <w:color w:val="000000"/>
          <w:sz w:val="18"/>
          <w:szCs w:val="18"/>
        </w:rPr>
        <w:t>X</w:t>
      </w:r>
      <w:r w:rsidR="00837E7B">
        <w:rPr>
          <w:rFonts w:ascii="Arial" w:hAnsi="Arial" w:cs="Arial"/>
          <w:b/>
          <w:bCs/>
          <w:color w:val="000000"/>
          <w:sz w:val="18"/>
          <w:szCs w:val="18"/>
        </w:rPr>
        <w:t>III</w:t>
      </w:r>
      <w:r>
        <w:rPr>
          <w:rFonts w:ascii="Arial" w:hAnsi="Arial" w:cs="Arial"/>
          <w:b/>
          <w:bCs/>
          <w:color w:val="000000"/>
          <w:sz w:val="18"/>
          <w:szCs w:val="18"/>
        </w:rPr>
        <w:t>. ZAVAROVANJE DEL, MATERIALA IN OPREME</w:t>
      </w:r>
    </w:p>
    <w:p w14:paraId="4C51AFC5" w14:textId="2EE11B7F" w:rsidR="00E476FD" w:rsidRDefault="00E476FD" w:rsidP="00E476FD">
      <w:pPr>
        <w:spacing w:after="0" w:line="240" w:lineRule="auto"/>
        <w:jc w:val="center"/>
      </w:pPr>
      <w:r>
        <w:rPr>
          <w:rFonts w:ascii="Arial" w:hAnsi="Arial" w:cs="Arial"/>
          <w:b/>
          <w:bCs/>
          <w:color w:val="000000"/>
          <w:sz w:val="18"/>
          <w:szCs w:val="18"/>
        </w:rPr>
        <w:lastRenderedPageBreak/>
        <w:t>2</w:t>
      </w:r>
      <w:r w:rsidR="00837E7B">
        <w:rPr>
          <w:rFonts w:ascii="Arial" w:hAnsi="Arial" w:cs="Arial"/>
          <w:b/>
          <w:bCs/>
          <w:color w:val="000000"/>
          <w:sz w:val="18"/>
          <w:szCs w:val="18"/>
        </w:rPr>
        <w:t>0</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6FD" w14:paraId="7C38B713" w14:textId="77777777" w:rsidTr="00BA2BA1">
        <w:tc>
          <w:tcPr>
            <w:tcW w:w="0" w:type="auto"/>
            <w:tcMar>
              <w:top w:w="0" w:type="auto"/>
              <w:bottom w:w="0" w:type="auto"/>
            </w:tcMar>
          </w:tcPr>
          <w:p w14:paraId="74D0EC55" w14:textId="77777777" w:rsidR="00E476FD" w:rsidRDefault="00E476FD" w:rsidP="00BA2BA1">
            <w:pPr>
              <w:spacing w:before="225" w:after="225"/>
              <w:jc w:val="both"/>
            </w:pPr>
            <w:r>
              <w:rPr>
                <w:rFonts w:ascii="Arial" w:hAnsi="Arial" w:cs="Arial"/>
                <w:color w:val="000000"/>
                <w:sz w:val="18"/>
                <w:szCs w:val="18"/>
              </w:rPr>
              <w:t>Izvajalec je dolžan na svoje stroške zavarovati vsa dela, material in opremo do njihove polne vrednosti, do izročitve objekta naročniku, proti vsem rizikom in zavarovati vse vrste svoje odgovornosti za primere, ki bi nastali iz predmeta te pogodbe.</w:t>
            </w:r>
          </w:p>
          <w:p w14:paraId="0E077BEF" w14:textId="77777777" w:rsidR="00E476FD" w:rsidRDefault="00E476FD" w:rsidP="00BA2BA1">
            <w:pPr>
              <w:spacing w:before="225" w:after="225"/>
              <w:jc w:val="both"/>
            </w:pPr>
            <w:r>
              <w:rPr>
                <w:rFonts w:ascii="Arial" w:hAnsi="Arial" w:cs="Arial"/>
                <w:color w:val="000000"/>
                <w:sz w:val="18"/>
                <w:szCs w:val="18"/>
              </w:rPr>
              <w:t>Izvajalec je dolžan zavarovati svojo dejavnost tudi v skladu z zakonodajo s področja graditve ter zavarovati eventualno škodo na objektu in izvedenih delih.</w:t>
            </w:r>
          </w:p>
          <w:p w14:paraId="502A2776" w14:textId="77777777" w:rsidR="00E476FD" w:rsidRDefault="00E476FD" w:rsidP="00BA2BA1">
            <w:pPr>
              <w:spacing w:before="225" w:after="225"/>
              <w:jc w:val="both"/>
            </w:pPr>
            <w:r>
              <w:rPr>
                <w:rFonts w:ascii="Arial" w:hAnsi="Arial" w:cs="Arial"/>
                <w:color w:val="000000"/>
                <w:sz w:val="18"/>
                <w:szCs w:val="18"/>
              </w:rPr>
              <w:t>Naročnik je na podlagi zgoraj navedenega prost vsakršne odgovornosti do izročitve objekta. Morebitne odškodninske zahtevke pa bo naročnik posredoval v nadaljnje reševanje zavarovalnici, ki je razvidna iz zavarovalne police iz prejšnjega odstavka tega člena.</w:t>
            </w:r>
          </w:p>
        </w:tc>
      </w:tr>
    </w:tbl>
    <w:p w14:paraId="26D4529C" w14:textId="567F0295" w:rsidR="00E476FD" w:rsidRDefault="00E476FD" w:rsidP="00E476FD">
      <w:pPr>
        <w:spacing w:before="225" w:after="225" w:line="240" w:lineRule="auto"/>
        <w:jc w:val="both"/>
      </w:pPr>
      <w:r>
        <w:rPr>
          <w:rFonts w:ascii="Arial" w:hAnsi="Arial" w:cs="Arial"/>
          <w:b/>
          <w:bCs/>
          <w:color w:val="000000"/>
          <w:sz w:val="18"/>
          <w:szCs w:val="18"/>
        </w:rPr>
        <w:t>X</w:t>
      </w:r>
      <w:r w:rsidR="00837E7B">
        <w:rPr>
          <w:rFonts w:ascii="Arial" w:hAnsi="Arial" w:cs="Arial"/>
          <w:b/>
          <w:bCs/>
          <w:color w:val="000000"/>
          <w:sz w:val="18"/>
          <w:szCs w:val="18"/>
        </w:rPr>
        <w:t>IV</w:t>
      </w:r>
      <w:r>
        <w:rPr>
          <w:rFonts w:ascii="Arial" w:hAnsi="Arial" w:cs="Arial"/>
          <w:b/>
          <w:bCs/>
          <w:color w:val="000000"/>
          <w:sz w:val="18"/>
          <w:szCs w:val="18"/>
        </w:rPr>
        <w:t>. REŠEVANJE SPOROV</w:t>
      </w:r>
    </w:p>
    <w:p w14:paraId="3A71E424" w14:textId="5D9492D9" w:rsidR="00E476FD" w:rsidRDefault="00E476FD" w:rsidP="00E476FD">
      <w:pPr>
        <w:spacing w:after="0" w:line="240" w:lineRule="auto"/>
        <w:jc w:val="center"/>
      </w:pPr>
      <w:r>
        <w:rPr>
          <w:rFonts w:ascii="Arial" w:hAnsi="Arial" w:cs="Arial"/>
          <w:b/>
          <w:bCs/>
          <w:color w:val="000000"/>
          <w:sz w:val="18"/>
          <w:szCs w:val="18"/>
        </w:rPr>
        <w:t>2</w:t>
      </w:r>
      <w:r w:rsidR="00837E7B">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6FD" w14:paraId="3C991DF7" w14:textId="77777777" w:rsidTr="00BA2BA1">
        <w:tc>
          <w:tcPr>
            <w:tcW w:w="0" w:type="auto"/>
            <w:tcMar>
              <w:top w:w="0" w:type="auto"/>
              <w:bottom w:w="0" w:type="auto"/>
            </w:tcMar>
          </w:tcPr>
          <w:p w14:paraId="3E4A1F22" w14:textId="77777777" w:rsidR="00E476FD" w:rsidRDefault="00E476FD" w:rsidP="00BA2BA1">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591F5290" w14:textId="1C5A06FF" w:rsidR="00E476FD" w:rsidRDefault="00E476FD" w:rsidP="00E476FD">
      <w:pPr>
        <w:spacing w:before="225" w:after="225" w:line="240" w:lineRule="auto"/>
        <w:jc w:val="both"/>
      </w:pPr>
      <w:r>
        <w:rPr>
          <w:rFonts w:ascii="Arial" w:hAnsi="Arial" w:cs="Arial"/>
          <w:b/>
          <w:bCs/>
          <w:color w:val="000000"/>
          <w:sz w:val="18"/>
          <w:szCs w:val="18"/>
        </w:rPr>
        <w:t>X</w:t>
      </w:r>
      <w:r w:rsidR="00506670">
        <w:rPr>
          <w:rFonts w:ascii="Arial" w:hAnsi="Arial" w:cs="Arial"/>
          <w:b/>
          <w:bCs/>
          <w:color w:val="000000"/>
          <w:sz w:val="18"/>
          <w:szCs w:val="18"/>
        </w:rPr>
        <w:t>V</w:t>
      </w:r>
      <w:r>
        <w:rPr>
          <w:rFonts w:ascii="Arial" w:hAnsi="Arial" w:cs="Arial"/>
          <w:b/>
          <w:bCs/>
          <w:color w:val="000000"/>
          <w:sz w:val="18"/>
          <w:szCs w:val="18"/>
        </w:rPr>
        <w:t>. PROTIKORUPCIJSKA DOLOČBA</w:t>
      </w:r>
    </w:p>
    <w:p w14:paraId="21AF433E" w14:textId="3DF8C740" w:rsidR="00E476FD" w:rsidRDefault="00E476FD" w:rsidP="00E476FD">
      <w:pPr>
        <w:spacing w:after="0" w:line="240" w:lineRule="auto"/>
        <w:jc w:val="center"/>
      </w:pPr>
      <w:r>
        <w:rPr>
          <w:rFonts w:ascii="Arial" w:hAnsi="Arial" w:cs="Arial"/>
          <w:b/>
          <w:bCs/>
          <w:color w:val="000000"/>
          <w:sz w:val="18"/>
          <w:szCs w:val="18"/>
        </w:rPr>
        <w:t>2</w:t>
      </w:r>
      <w:r w:rsidR="00837E7B">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6FD" w14:paraId="66BB2A5F" w14:textId="77777777" w:rsidTr="00BA2BA1">
        <w:tc>
          <w:tcPr>
            <w:tcW w:w="0" w:type="auto"/>
            <w:tcMar>
              <w:top w:w="0" w:type="auto"/>
              <w:bottom w:w="0" w:type="auto"/>
            </w:tcMar>
          </w:tcPr>
          <w:p w14:paraId="5BB36EB3" w14:textId="77777777" w:rsidR="00E476FD" w:rsidRDefault="00E476FD" w:rsidP="00BA2BA1">
            <w:pPr>
              <w:spacing w:before="225" w:after="225"/>
              <w:jc w:val="both"/>
            </w:pPr>
            <w:r>
              <w:rPr>
                <w:rFonts w:ascii="Arial" w:hAnsi="Arial" w:cs="Arial"/>
                <w:color w:val="000000"/>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DAAA651" w14:textId="77777777" w:rsidR="00E476FD" w:rsidRDefault="00E476FD" w:rsidP="00BA2BA1">
            <w:pPr>
              <w:spacing w:before="225" w:after="225"/>
              <w:jc w:val="both"/>
            </w:pPr>
            <w:r>
              <w:rPr>
                <w:rFonts w:ascii="Arial" w:hAnsi="Arial" w:cs="Arial"/>
                <w:color w:val="000000"/>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14:paraId="35555A26" w14:textId="6C386280" w:rsidR="00E476FD" w:rsidRDefault="00E476FD" w:rsidP="00E476FD">
      <w:pPr>
        <w:spacing w:before="225" w:after="225" w:line="240" w:lineRule="auto"/>
        <w:jc w:val="both"/>
      </w:pPr>
      <w:r>
        <w:rPr>
          <w:rFonts w:ascii="Arial" w:hAnsi="Arial" w:cs="Arial"/>
          <w:b/>
          <w:bCs/>
          <w:color w:val="000000"/>
          <w:sz w:val="18"/>
          <w:szCs w:val="18"/>
        </w:rPr>
        <w:t>X</w:t>
      </w:r>
      <w:r w:rsidR="00837E7B">
        <w:rPr>
          <w:rFonts w:ascii="Arial" w:hAnsi="Arial" w:cs="Arial"/>
          <w:b/>
          <w:bCs/>
          <w:color w:val="000000"/>
          <w:sz w:val="18"/>
          <w:szCs w:val="18"/>
        </w:rPr>
        <w:t>VI</w:t>
      </w:r>
      <w:r>
        <w:rPr>
          <w:rFonts w:ascii="Arial" w:hAnsi="Arial" w:cs="Arial"/>
          <w:b/>
          <w:bCs/>
          <w:color w:val="000000"/>
          <w:sz w:val="18"/>
          <w:szCs w:val="18"/>
        </w:rPr>
        <w:t>. REVIZIJSKA SLED</w:t>
      </w:r>
    </w:p>
    <w:p w14:paraId="26704344" w14:textId="6F26C2C8" w:rsidR="00E476FD" w:rsidRDefault="00E476FD" w:rsidP="00E476FD">
      <w:pPr>
        <w:spacing w:after="0" w:line="240" w:lineRule="auto"/>
        <w:jc w:val="center"/>
      </w:pPr>
      <w:r>
        <w:rPr>
          <w:rFonts w:ascii="Arial" w:hAnsi="Arial" w:cs="Arial"/>
          <w:b/>
          <w:bCs/>
          <w:color w:val="000000"/>
          <w:sz w:val="18"/>
          <w:szCs w:val="18"/>
        </w:rPr>
        <w:t>2</w:t>
      </w:r>
      <w:r w:rsidR="00837E7B">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6FD" w14:paraId="30AC68F2" w14:textId="77777777" w:rsidTr="00BA2BA1">
        <w:tc>
          <w:tcPr>
            <w:tcW w:w="0" w:type="auto"/>
            <w:tcMar>
              <w:top w:w="0" w:type="auto"/>
              <w:bottom w:w="0" w:type="auto"/>
            </w:tcMar>
          </w:tcPr>
          <w:p w14:paraId="3BD14AEA" w14:textId="77777777" w:rsidR="00E476FD" w:rsidRDefault="00E476FD" w:rsidP="00BA2BA1">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14:paraId="6733CA39" w14:textId="77777777" w:rsidR="00E476FD" w:rsidRDefault="00E476FD" w:rsidP="00BA2BA1">
            <w:pPr>
              <w:spacing w:before="225" w:after="225"/>
              <w:jc w:val="both"/>
            </w:pPr>
            <w:r>
              <w:rPr>
                <w:rFonts w:ascii="Arial" w:hAnsi="Arial" w:cs="Arial"/>
                <w:color w:val="000000"/>
                <w:sz w:val="18"/>
                <w:szCs w:val="18"/>
              </w:rPr>
              <w:t>Izvajalec je vso dokumentacijo, povezano z izvajanjem projekta, dolžan hraniti v skladu z veljavno zakonodajo oziroma še najmanj 10 let po izpolnitvi pogodbenih obveznosti</w:t>
            </w:r>
          </w:p>
          <w:p w14:paraId="48E1D708" w14:textId="77777777" w:rsidR="00E476FD" w:rsidRDefault="00E476FD" w:rsidP="00BA2BA1">
            <w:pPr>
              <w:spacing w:before="225" w:after="225"/>
              <w:jc w:val="both"/>
            </w:pPr>
            <w:r>
              <w:rPr>
                <w:rFonts w:ascii="Arial" w:hAnsi="Arial" w:cs="Arial"/>
                <w:color w:val="000000"/>
                <w:sz w:val="18"/>
                <w:szCs w:val="18"/>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1B031E15" w14:textId="77777777" w:rsidR="00E476FD" w:rsidRDefault="00E476FD" w:rsidP="00BA2BA1">
            <w:pPr>
              <w:spacing w:before="225" w:after="225"/>
              <w:jc w:val="both"/>
            </w:pPr>
            <w:r>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zavoda. Revizijska sled je skupek vseh informacij, ki so potrebne, da se predstavi zgodovinski zapis o pomembnejših dogodkih oziroma aktivnostih povezanih s shranjenimi podatki in informacijami ter sistemi za zbiranje, obdelovanje in arhiviranje podatkov.</w:t>
            </w:r>
          </w:p>
          <w:p w14:paraId="61A5CCBD" w14:textId="77777777" w:rsidR="00E476FD" w:rsidRDefault="00E476FD" w:rsidP="00BA2BA1">
            <w:pPr>
              <w:spacing w:before="225" w:after="225"/>
              <w:jc w:val="both"/>
            </w:pPr>
            <w:r>
              <w:rPr>
                <w:rFonts w:ascii="Arial" w:hAnsi="Arial" w:cs="Arial"/>
                <w:color w:val="000000"/>
                <w:sz w:val="18"/>
                <w:szCs w:val="18"/>
              </w:rPr>
              <w:lastRenderedPageBreak/>
              <w:t>Informacije, ki jih revizijska sled vključuje, morajo biti takšne, da dokazujejo neoporečnost shranjene informacije. Njihov nastanek in hramba morata zagotavljati njihovo neoporečnost in uporabnost v vsem času hranjenja informacij.</w:t>
            </w:r>
          </w:p>
        </w:tc>
      </w:tr>
    </w:tbl>
    <w:p w14:paraId="6142D02C" w14:textId="57ED2040" w:rsidR="00E476FD" w:rsidRDefault="00E476FD" w:rsidP="00E476FD">
      <w:pPr>
        <w:spacing w:before="225" w:after="225" w:line="240" w:lineRule="auto"/>
        <w:jc w:val="both"/>
      </w:pPr>
      <w:r>
        <w:rPr>
          <w:rFonts w:ascii="Arial" w:hAnsi="Arial" w:cs="Arial"/>
          <w:b/>
          <w:bCs/>
          <w:color w:val="000000"/>
          <w:sz w:val="18"/>
          <w:szCs w:val="18"/>
        </w:rPr>
        <w:t>X</w:t>
      </w:r>
      <w:r w:rsidR="00837E7B">
        <w:rPr>
          <w:rFonts w:ascii="Arial" w:hAnsi="Arial" w:cs="Arial"/>
          <w:b/>
          <w:bCs/>
          <w:color w:val="000000"/>
          <w:sz w:val="18"/>
          <w:szCs w:val="18"/>
        </w:rPr>
        <w:t>VII</w:t>
      </w:r>
      <w:r>
        <w:rPr>
          <w:rFonts w:ascii="Arial" w:hAnsi="Arial" w:cs="Arial"/>
          <w:b/>
          <w:bCs/>
          <w:color w:val="000000"/>
          <w:sz w:val="18"/>
          <w:szCs w:val="18"/>
        </w:rPr>
        <w:t>. KONČNE DOLOČBE</w:t>
      </w:r>
    </w:p>
    <w:p w14:paraId="5B391408" w14:textId="42975C56" w:rsidR="00E476FD" w:rsidRDefault="00E476FD" w:rsidP="00E476FD">
      <w:pPr>
        <w:spacing w:after="0" w:line="240" w:lineRule="auto"/>
        <w:jc w:val="center"/>
      </w:pPr>
      <w:r>
        <w:rPr>
          <w:rFonts w:ascii="Arial" w:hAnsi="Arial" w:cs="Arial"/>
          <w:b/>
          <w:bCs/>
          <w:color w:val="000000"/>
          <w:sz w:val="18"/>
          <w:szCs w:val="18"/>
        </w:rPr>
        <w:t>2</w:t>
      </w:r>
      <w:r w:rsidR="00837E7B">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6FD" w14:paraId="343345F9" w14:textId="77777777" w:rsidTr="00BA2BA1">
        <w:tc>
          <w:tcPr>
            <w:tcW w:w="0" w:type="auto"/>
            <w:tcMar>
              <w:top w:w="0" w:type="auto"/>
              <w:bottom w:w="0" w:type="auto"/>
            </w:tcMar>
          </w:tcPr>
          <w:p w14:paraId="37C24DE6" w14:textId="77777777" w:rsidR="00E476FD" w:rsidRDefault="00E476FD" w:rsidP="00BA2BA1">
            <w:pPr>
              <w:spacing w:before="225" w:after="225"/>
              <w:jc w:val="both"/>
            </w:pPr>
            <w:r>
              <w:rPr>
                <w:rFonts w:ascii="Arial" w:hAnsi="Arial" w:cs="Arial"/>
                <w:color w:val="000000"/>
                <w:sz w:val="18"/>
                <w:szCs w:val="18"/>
              </w:rPr>
              <w:t>Pogodba je sklenjena in prične veljati z dnem, ko jo podpišeta obe pogodbeni stranki, pod odložnim pogojem po predložitvi zavarovanja za dobro izvedbo.</w:t>
            </w:r>
          </w:p>
        </w:tc>
      </w:tr>
    </w:tbl>
    <w:p w14:paraId="1AB9FECD" w14:textId="77777777" w:rsidR="00506670" w:rsidRDefault="00506670" w:rsidP="00E476FD">
      <w:pPr>
        <w:spacing w:after="0" w:line="240" w:lineRule="auto"/>
        <w:jc w:val="center"/>
        <w:rPr>
          <w:rFonts w:ascii="Arial" w:hAnsi="Arial" w:cs="Arial"/>
          <w:b/>
          <w:bCs/>
          <w:color w:val="000000"/>
          <w:sz w:val="18"/>
          <w:szCs w:val="18"/>
        </w:rPr>
      </w:pPr>
    </w:p>
    <w:p w14:paraId="2E103DFF" w14:textId="7015A97D" w:rsidR="00E476FD" w:rsidRDefault="00506670" w:rsidP="00E476FD">
      <w:pPr>
        <w:spacing w:after="0" w:line="240" w:lineRule="auto"/>
        <w:jc w:val="center"/>
      </w:pPr>
      <w:r>
        <w:rPr>
          <w:rFonts w:ascii="Arial" w:hAnsi="Arial" w:cs="Arial"/>
          <w:b/>
          <w:bCs/>
          <w:color w:val="000000"/>
          <w:sz w:val="18"/>
          <w:szCs w:val="18"/>
        </w:rPr>
        <w:t>2</w:t>
      </w:r>
      <w:r w:rsidR="00837E7B">
        <w:rPr>
          <w:rFonts w:ascii="Arial" w:hAnsi="Arial" w:cs="Arial"/>
          <w:b/>
          <w:bCs/>
          <w:color w:val="000000"/>
          <w:sz w:val="18"/>
          <w:szCs w:val="18"/>
        </w:rPr>
        <w:t>5</w:t>
      </w:r>
      <w:r w:rsidR="00E476FD">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6FD" w14:paraId="37F51B9C" w14:textId="77777777" w:rsidTr="00BA2BA1">
        <w:tc>
          <w:tcPr>
            <w:tcW w:w="0" w:type="auto"/>
            <w:tcMar>
              <w:top w:w="0" w:type="auto"/>
              <w:bottom w:w="0" w:type="auto"/>
            </w:tcMar>
          </w:tcPr>
          <w:p w14:paraId="40271FA0" w14:textId="77777777" w:rsidR="00E476FD" w:rsidRDefault="00E476FD" w:rsidP="00BA2BA1">
            <w:pPr>
              <w:spacing w:before="225" w:after="225"/>
              <w:jc w:val="both"/>
            </w:pPr>
            <w:r>
              <w:rPr>
                <w:rFonts w:ascii="Arial" w:hAnsi="Arial" w:cs="Arial"/>
                <w:color w:val="000000"/>
                <w:sz w:val="18"/>
                <w:szCs w:val="18"/>
              </w:rPr>
              <w:t>Ta pogodba je napisana v šestih (6) enakih izvodih, od katerih prejme naročnik štiri (4) izvode, izvajalec pa dva (2) izvoda.</w:t>
            </w:r>
          </w:p>
        </w:tc>
      </w:tr>
    </w:tbl>
    <w:p w14:paraId="2CB5CFF8" w14:textId="51310B62" w:rsidR="008E599A" w:rsidRDefault="00E476FD" w:rsidP="00E476FD">
      <w:pPr>
        <w:spacing w:before="225" w:after="225" w:line="240" w:lineRule="auto"/>
        <w:jc w:val="both"/>
        <w:rPr>
          <w:rFonts w:ascii="Arial" w:hAnsi="Arial" w:cs="Arial"/>
          <w:color w:val="000000"/>
          <w:sz w:val="18"/>
          <w:szCs w:val="18"/>
        </w:rPr>
      </w:pPr>
      <w:r>
        <w:rPr>
          <w:rFonts w:ascii="Arial" w:hAnsi="Arial" w:cs="Arial"/>
          <w:color w:val="000000"/>
          <w:sz w:val="18"/>
          <w:szCs w:val="18"/>
        </w:rPr>
        <w:t>V/na ________________, dne ________________</w:t>
      </w:r>
    </w:p>
    <w:p w14:paraId="0CED518E" w14:textId="77777777" w:rsidR="0020242C" w:rsidRDefault="0020242C" w:rsidP="0020242C">
      <w:pPr>
        <w:rPr>
          <w:rFonts w:ascii="Arial" w:hAnsi="Arial" w:cs="Arial"/>
          <w:color w:val="000000"/>
          <w:sz w:val="18"/>
          <w:szCs w:val="18"/>
        </w:rPr>
      </w:pPr>
    </w:p>
    <w:p w14:paraId="4C663880" w14:textId="77777777" w:rsidR="0020242C" w:rsidRDefault="0020242C" w:rsidP="0020242C"/>
    <w:p w14:paraId="728A8DEF" w14:textId="77777777" w:rsidR="0020242C" w:rsidRPr="0020242C" w:rsidRDefault="0020242C" w:rsidP="0020242C"/>
    <w:sectPr w:rsidR="0020242C" w:rsidRPr="0020242C" w:rsidSect="00616BC4">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6FC7772" w14:textId="77777777" w:rsidR="0075065B" w:rsidRDefault="0075065B" w:rsidP="006975C6">
      <w:pPr>
        <w:spacing w:after="0" w:line="240" w:lineRule="auto"/>
      </w:pPr>
      <w:r>
        <w:separator/>
      </w:r>
    </w:p>
  </w:endnote>
  <w:endnote w:type="continuationSeparator" w:id="0">
    <w:p w14:paraId="5236B23F" w14:textId="77777777" w:rsidR="0075065B" w:rsidRDefault="0075065B"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66C5A0F" w14:textId="77777777" w:rsidR="007229D2" w:rsidRPr="00EF58D8" w:rsidRDefault="007229D2" w:rsidP="007F1B4D">
    <w:pPr>
      <w:pStyle w:val="Footer"/>
      <w:shd w:val="clear" w:color="auto" w:fill="FFFFFF" w:themeFill="background1"/>
      <w:ind w:left="7513"/>
      <w:jc w:val="center"/>
      <w:rPr>
        <w:rFonts w:ascii="Arial" w:hAnsi="Arial" w:cs="Arial"/>
        <w:sz w:val="14"/>
        <w:szCs w:val="14"/>
      </w:rPr>
    </w:pPr>
  </w:p>
  <w:p w14:paraId="75C7D540" w14:textId="6CAC426D" w:rsidR="007229D2" w:rsidRPr="00C21297" w:rsidRDefault="00000000" w:rsidP="007F1B4D">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7229D2" w:rsidRPr="00C21297">
          <w:rPr>
            <w:rFonts w:ascii="Arial" w:hAnsi="Arial" w:cs="Arial"/>
            <w:sz w:val="18"/>
            <w:szCs w:val="18"/>
          </w:rPr>
          <w:fldChar w:fldCharType="begin"/>
        </w:r>
        <w:r w:rsidR="007229D2" w:rsidRPr="00C21297">
          <w:rPr>
            <w:rFonts w:ascii="Arial" w:hAnsi="Arial" w:cs="Arial"/>
            <w:sz w:val="18"/>
            <w:szCs w:val="18"/>
          </w:rPr>
          <w:instrText xml:space="preserve"> PAGE   \* MERGEFORMAT </w:instrText>
        </w:r>
        <w:r w:rsidR="007229D2" w:rsidRPr="00C21297">
          <w:rPr>
            <w:rFonts w:ascii="Arial" w:hAnsi="Arial" w:cs="Arial"/>
            <w:sz w:val="18"/>
            <w:szCs w:val="18"/>
          </w:rPr>
          <w:fldChar w:fldCharType="separate"/>
        </w:r>
        <w:r w:rsidR="007229D2">
          <w:rPr>
            <w:rFonts w:ascii="Arial" w:hAnsi="Arial" w:cs="Arial"/>
            <w:noProof/>
            <w:sz w:val="18"/>
            <w:szCs w:val="18"/>
          </w:rPr>
          <w:t>7</w:t>
        </w:r>
        <w:r w:rsidR="007229D2" w:rsidRPr="00C21297">
          <w:rPr>
            <w:rFonts w:ascii="Arial" w:hAnsi="Arial" w:cs="Arial"/>
            <w:noProof/>
            <w:sz w:val="18"/>
            <w:szCs w:val="18"/>
          </w:rPr>
          <w:fldChar w:fldCharType="end"/>
        </w:r>
      </w:sdtContent>
    </w:sdt>
  </w:p>
  <w:p w14:paraId="0E4CF65C" w14:textId="1744B3B7" w:rsidR="007229D2" w:rsidRDefault="007229D2" w:rsidP="007F1B4D">
    <w:pPr>
      <w:pStyle w:val="Footer"/>
      <w:jc w:val="center"/>
      <w:rPr>
        <w:rFonts w:ascii="Arial" w:hAnsi="Arial" w:cs="Arial"/>
        <w:sz w:val="18"/>
        <w:szCs w:val="18"/>
      </w:rPr>
    </w:pPr>
    <w:r>
      <w:rPr>
        <w:rFonts w:ascii="Arial" w:hAnsi="Arial" w:cs="Arial"/>
        <w:sz w:val="18"/>
        <w:szCs w:val="18"/>
      </w:rPr>
      <w:t>RAZPISNA DOKUMENTACIJA</w:t>
    </w:r>
  </w:p>
  <w:p w14:paraId="3993CF82" w14:textId="77777777" w:rsidR="007229D2" w:rsidRPr="00996DCC" w:rsidRDefault="007229D2" w:rsidP="007F1B4D">
    <w:pPr>
      <w:pStyle w:val="Footer"/>
      <w:rPr>
        <w:rFonts w:ascii="Arial" w:hAnsi="Arial" w:cs="Arial"/>
        <w:b/>
        <w:bCs/>
        <w:sz w:val="18"/>
        <w:szCs w:val="18"/>
      </w:rPr>
    </w:pPr>
  </w:p>
  <w:p w14:paraId="0A79E7EF" w14:textId="1AEBEC20" w:rsidR="007229D2" w:rsidRPr="007F1B4D" w:rsidRDefault="007229D2" w:rsidP="00213C5F">
    <w:pPr>
      <w:pStyle w:val="Footer"/>
      <w:jc w:val="center"/>
      <w:rPr>
        <w:rFonts w:ascii="Arial" w:hAnsi="Arial" w:cs="Arial"/>
        <w:b/>
        <w:bCs/>
        <w:sz w:val="18"/>
        <w:szCs w:val="18"/>
      </w:rPr>
    </w:pPr>
    <w:r>
      <w:rPr>
        <w:rFonts w:ascii="Arial" w:hAnsi="Arial" w:cs="Arial"/>
        <w:b/>
        <w:bCs/>
        <w:sz w:val="18"/>
        <w:szCs w:val="18"/>
      </w:rPr>
      <w:t>Izgradnja sistema za obveščanje in alarmiranje uporabnikov ŠC Postojna in ureditev vhodov oziroma zamenjava vrat za zagotavljanje univerzalne dostopnosti ŠC Postojna</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5D5FB16" w14:textId="77777777" w:rsidR="007229D2" w:rsidRDefault="007229D2" w:rsidP="00BA2BA1">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0B178BB" w14:textId="77777777" w:rsidR="007229D2" w:rsidRDefault="007229D2" w:rsidP="00BA2BA1">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529374A" w14:textId="77777777" w:rsidR="007229D2" w:rsidRDefault="007229D2" w:rsidP="00BA2BA1">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138F834" w14:textId="77777777" w:rsidR="007229D2" w:rsidRDefault="007229D2" w:rsidP="00BA2BA1">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386CAAA" w14:textId="77777777" w:rsidR="007229D2" w:rsidRDefault="007229D2" w:rsidP="00BA2BA1">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6611FDD" w14:textId="77777777" w:rsidR="007229D2" w:rsidRDefault="007229D2" w:rsidP="00BA2BA1">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8902025" w14:textId="77777777" w:rsidR="007229D2" w:rsidRDefault="007229D2" w:rsidP="00BA2BA1">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948F276" w14:textId="77777777" w:rsidR="007229D2" w:rsidRDefault="007229D2" w:rsidP="00BA2BA1">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1CF4ADF" w14:textId="77777777" w:rsidR="007229D2" w:rsidRDefault="007229D2" w:rsidP="00BA2BA1">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927FACC" w14:textId="77777777" w:rsidR="0075065B" w:rsidRDefault="0075065B" w:rsidP="006975C6">
      <w:pPr>
        <w:spacing w:after="0" w:line="240" w:lineRule="auto"/>
      </w:pPr>
      <w:r>
        <w:separator/>
      </w:r>
    </w:p>
  </w:footnote>
  <w:footnote w:type="continuationSeparator" w:id="0">
    <w:p w14:paraId="22282EFB" w14:textId="77777777" w:rsidR="0075065B" w:rsidRDefault="0075065B"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D671678" w14:textId="77777777" w:rsidR="007229D2" w:rsidRDefault="007229D2" w:rsidP="00EF58D8">
    <w:pPr>
      <w:pStyle w:val="Header"/>
      <w:rPr>
        <w:sz w:val="10"/>
        <w:szCs w:val="10"/>
      </w:rPr>
    </w:pPr>
    <w:r>
      <w:rPr>
        <w:noProof/>
      </w:rPr>
      <w:drawing>
        <wp:anchor distT="0" distB="0" distL="114300" distR="114300" simplePos="0" relativeHeight="251659264" behindDoc="1" locked="0" layoutInCell="1" allowOverlap="1" wp14:anchorId="5059D10C" wp14:editId="20B5A077">
          <wp:simplePos x="0" y="0"/>
          <wp:positionH relativeFrom="column">
            <wp:posOffset>194431</wp:posOffset>
          </wp:positionH>
          <wp:positionV relativeFrom="paragraph">
            <wp:posOffset>-104897</wp:posOffset>
          </wp:positionV>
          <wp:extent cx="1566154" cy="735374"/>
          <wp:effectExtent l="0" t="0" r="0" b="0"/>
          <wp:wrapNone/>
          <wp:docPr id="1610985442" name="Slika 1" descr="Kontaktni podatki | Šolski center Postoj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ontaktni podatki | Šolski center Postojn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66154" cy="735374"/>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b/>
        <w:noProof/>
        <w:color w:val="000000" w:themeColor="text1"/>
        <w:lang w:eastAsia="sl-SI"/>
      </w:rPr>
      <w:drawing>
        <wp:anchor distT="0" distB="0" distL="114300" distR="114300" simplePos="0" relativeHeight="251660288" behindDoc="1" locked="0" layoutInCell="1" allowOverlap="1" wp14:anchorId="72D9A64E" wp14:editId="22CDFD91">
          <wp:simplePos x="0" y="0"/>
          <wp:positionH relativeFrom="column">
            <wp:posOffset>3073792</wp:posOffset>
          </wp:positionH>
          <wp:positionV relativeFrom="paragraph">
            <wp:posOffset>-107315</wp:posOffset>
          </wp:positionV>
          <wp:extent cx="3832207" cy="836579"/>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
                    <a:extLst>
                      <a:ext uri="{28A0092B-C50C-407E-A947-70E740481C1C}">
                        <a14:useLocalDpi xmlns:a14="http://schemas.microsoft.com/office/drawing/2010/main" val="0"/>
                      </a:ext>
                    </a:extLst>
                  </a:blip>
                  <a:stretch>
                    <a:fillRect/>
                  </a:stretch>
                </pic:blipFill>
                <pic:spPr>
                  <a:xfrm>
                    <a:off x="0" y="0"/>
                    <a:ext cx="3832207" cy="836579"/>
                  </a:xfrm>
                  <a:prstGeom prst="rect">
                    <a:avLst/>
                  </a:prstGeom>
                </pic:spPr>
              </pic:pic>
            </a:graphicData>
          </a:graphic>
          <wp14:sizeRelH relativeFrom="page">
            <wp14:pctWidth>0</wp14:pctWidth>
          </wp14:sizeRelH>
          <wp14:sizeRelV relativeFrom="page">
            <wp14:pctHeight>0</wp14:pctHeight>
          </wp14:sizeRelV>
        </wp:anchor>
      </w:drawing>
    </w:r>
  </w:p>
  <w:p w14:paraId="76D60495" w14:textId="77777777" w:rsidR="007229D2" w:rsidRDefault="007229D2" w:rsidP="00EF58D8">
    <w:pPr>
      <w:pStyle w:val="Header"/>
      <w:rPr>
        <w:sz w:val="10"/>
        <w:szCs w:val="10"/>
      </w:rPr>
    </w:pPr>
  </w:p>
  <w:p w14:paraId="0B7AC63D" w14:textId="77777777" w:rsidR="007229D2" w:rsidRDefault="007229D2" w:rsidP="00EF58D8">
    <w:pPr>
      <w:pStyle w:val="Header"/>
      <w:rPr>
        <w:sz w:val="10"/>
        <w:szCs w:val="10"/>
      </w:rPr>
    </w:pPr>
  </w:p>
  <w:p w14:paraId="0013BA40" w14:textId="77777777" w:rsidR="007229D2" w:rsidRDefault="007229D2" w:rsidP="00EF58D8">
    <w:pPr>
      <w:pStyle w:val="Header"/>
      <w:rPr>
        <w:sz w:val="10"/>
        <w:szCs w:val="10"/>
      </w:rPr>
    </w:pPr>
  </w:p>
  <w:p w14:paraId="0FDCE38C" w14:textId="77777777" w:rsidR="007229D2" w:rsidRDefault="007229D2" w:rsidP="00EF58D8">
    <w:pPr>
      <w:pStyle w:val="Header"/>
      <w:rPr>
        <w:sz w:val="10"/>
        <w:szCs w:val="10"/>
      </w:rPr>
    </w:pPr>
  </w:p>
  <w:p w14:paraId="2812317A" w14:textId="77777777" w:rsidR="007229D2" w:rsidRDefault="007229D2" w:rsidP="00EF58D8">
    <w:pPr>
      <w:pStyle w:val="Header"/>
      <w:rPr>
        <w:sz w:val="10"/>
        <w:szCs w:val="10"/>
      </w:rPr>
    </w:pPr>
  </w:p>
  <w:p w14:paraId="5D00DE9E" w14:textId="77777777" w:rsidR="007229D2" w:rsidRDefault="007229D2" w:rsidP="00EF58D8">
    <w:pPr>
      <w:pStyle w:val="Header"/>
      <w:rPr>
        <w:sz w:val="10"/>
        <w:szCs w:val="10"/>
      </w:rPr>
    </w:pPr>
  </w:p>
  <w:p w14:paraId="05693E23" w14:textId="77777777" w:rsidR="007229D2" w:rsidRDefault="007229D2" w:rsidP="00EF58D8">
    <w:pPr>
      <w:pStyle w:val="Header"/>
      <w:rPr>
        <w:sz w:val="10"/>
        <w:szCs w:val="10"/>
      </w:rPr>
    </w:pPr>
  </w:p>
  <w:p w14:paraId="625F4036" w14:textId="2E46CA91" w:rsidR="007229D2" w:rsidRPr="00EF58D8" w:rsidRDefault="007229D2" w:rsidP="00EF58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38C33B0"/>
    <w:multiLevelType w:val="hybridMultilevel"/>
    <w:tmpl w:val="3EACD454"/>
    <w:lvl w:ilvl="0" w:tplc="13748A64">
      <w:start w:val="1"/>
      <w:numFmt w:val="bullet"/>
      <w:lvlText w:val=""/>
      <w:lvlJc w:val="left"/>
      <w:pPr>
        <w:ind w:left="720" w:hanging="360"/>
      </w:pPr>
      <w:rPr>
        <w:rFonts w:ascii="Symbol" w:hAnsi="Symbol" w:cs="Symbol" w:hint="default"/>
        <w:sz w:val="18"/>
        <w:szCs w:val="18"/>
      </w:rPr>
    </w:lvl>
    <w:lvl w:ilvl="1" w:tplc="8BD28D02">
      <w:start w:val="1"/>
      <w:numFmt w:val="bullet"/>
      <w:lvlText w:val="o"/>
      <w:lvlJc w:val="left"/>
      <w:pPr>
        <w:ind w:left="1440" w:hanging="360"/>
      </w:pPr>
      <w:rPr>
        <w:rFonts w:ascii="Courier New" w:hAnsi="Courier New" w:cs="Courier New" w:hint="default"/>
      </w:rPr>
    </w:lvl>
    <w:lvl w:ilvl="2" w:tplc="14707F3A">
      <w:start w:val="1"/>
      <w:numFmt w:val="bullet"/>
      <w:lvlText w:val=""/>
      <w:lvlJc w:val="left"/>
      <w:pPr>
        <w:ind w:left="2160" w:hanging="360"/>
      </w:pPr>
      <w:rPr>
        <w:rFonts w:ascii="Wingdings" w:hAnsi="Wingdings" w:cs="Wingdings" w:hint="default"/>
      </w:rPr>
    </w:lvl>
    <w:lvl w:ilvl="3" w:tplc="44D031F6">
      <w:start w:val="1"/>
      <w:numFmt w:val="bullet"/>
      <w:lvlText w:val=""/>
      <w:lvlJc w:val="left"/>
      <w:pPr>
        <w:ind w:left="2880" w:hanging="360"/>
      </w:pPr>
      <w:rPr>
        <w:rFonts w:ascii="Symbol" w:hAnsi="Symbol" w:cs="Symbol" w:hint="default"/>
      </w:rPr>
    </w:lvl>
    <w:lvl w:ilvl="4" w:tplc="391A2BC2">
      <w:start w:val="1"/>
      <w:numFmt w:val="bullet"/>
      <w:lvlText w:val="o"/>
      <w:lvlJc w:val="left"/>
      <w:pPr>
        <w:ind w:left="3600" w:hanging="360"/>
      </w:pPr>
      <w:rPr>
        <w:rFonts w:ascii="Courier New" w:hAnsi="Courier New" w:cs="Courier New" w:hint="default"/>
      </w:rPr>
    </w:lvl>
    <w:lvl w:ilvl="5" w:tplc="05D070FC">
      <w:start w:val="1"/>
      <w:numFmt w:val="bullet"/>
      <w:lvlText w:val=""/>
      <w:lvlJc w:val="left"/>
      <w:pPr>
        <w:ind w:left="4320" w:hanging="360"/>
      </w:pPr>
      <w:rPr>
        <w:rFonts w:ascii="Wingdings" w:hAnsi="Wingdings" w:cs="Wingdings" w:hint="default"/>
      </w:rPr>
    </w:lvl>
    <w:lvl w:ilvl="6" w:tplc="D85E0B00">
      <w:start w:val="1"/>
      <w:numFmt w:val="bullet"/>
      <w:lvlText w:val=""/>
      <w:lvlJc w:val="left"/>
      <w:pPr>
        <w:ind w:left="5040" w:hanging="360"/>
      </w:pPr>
      <w:rPr>
        <w:rFonts w:ascii="Symbol" w:hAnsi="Symbol" w:cs="Symbol" w:hint="default"/>
      </w:rPr>
    </w:lvl>
    <w:lvl w:ilvl="7" w:tplc="547CB260">
      <w:start w:val="1"/>
      <w:numFmt w:val="bullet"/>
      <w:lvlText w:val="o"/>
      <w:lvlJc w:val="left"/>
      <w:pPr>
        <w:ind w:left="5760" w:hanging="360"/>
      </w:pPr>
      <w:rPr>
        <w:rFonts w:ascii="Courier New" w:hAnsi="Courier New" w:cs="Courier New" w:hint="default"/>
      </w:rPr>
    </w:lvl>
    <w:lvl w:ilvl="8" w:tplc="BA74850A">
      <w:start w:val="1"/>
      <w:numFmt w:val="bullet"/>
      <w:lvlText w:val=""/>
      <w:lvlJc w:val="left"/>
      <w:pPr>
        <w:ind w:left="6480" w:hanging="360"/>
      </w:pPr>
      <w:rPr>
        <w:rFonts w:ascii="Wingdings" w:hAnsi="Wingdings" w:cs="Wingdings" w:hint="default"/>
      </w:rPr>
    </w:lvl>
  </w:abstractNum>
  <w:abstractNum w:abstractNumId="1" w15:restartNumberingAfterBreak="0">
    <w:nsid w:val="08CD61C1"/>
    <w:multiLevelType w:val="hybridMultilevel"/>
    <w:tmpl w:val="E53E3E20"/>
    <w:lvl w:ilvl="0" w:tplc="CFD47FE6">
      <w:start w:val="1"/>
      <w:numFmt w:val="bullet"/>
      <w:lvlText w:val=""/>
      <w:lvlJc w:val="left"/>
      <w:pPr>
        <w:ind w:left="720" w:hanging="360"/>
      </w:pPr>
      <w:rPr>
        <w:rFonts w:ascii="Symbol" w:hAnsi="Symbol" w:cs="Symbol" w:hint="default"/>
        <w:sz w:val="18"/>
        <w:szCs w:val="18"/>
      </w:rPr>
    </w:lvl>
    <w:lvl w:ilvl="1" w:tplc="22289CDC">
      <w:start w:val="1"/>
      <w:numFmt w:val="bullet"/>
      <w:lvlText w:val="o"/>
      <w:lvlJc w:val="left"/>
      <w:pPr>
        <w:ind w:left="1440" w:hanging="360"/>
      </w:pPr>
      <w:rPr>
        <w:rFonts w:ascii="Courier New" w:hAnsi="Courier New" w:cs="Courier New" w:hint="default"/>
      </w:rPr>
    </w:lvl>
    <w:lvl w:ilvl="2" w:tplc="23A4BD9C">
      <w:start w:val="1"/>
      <w:numFmt w:val="bullet"/>
      <w:lvlText w:val=""/>
      <w:lvlJc w:val="left"/>
      <w:pPr>
        <w:ind w:left="2160" w:hanging="360"/>
      </w:pPr>
      <w:rPr>
        <w:rFonts w:ascii="Wingdings" w:hAnsi="Wingdings" w:cs="Wingdings" w:hint="default"/>
      </w:rPr>
    </w:lvl>
    <w:lvl w:ilvl="3" w:tplc="9AEE2AC4">
      <w:start w:val="1"/>
      <w:numFmt w:val="bullet"/>
      <w:lvlText w:val=""/>
      <w:lvlJc w:val="left"/>
      <w:pPr>
        <w:ind w:left="2880" w:hanging="360"/>
      </w:pPr>
      <w:rPr>
        <w:rFonts w:ascii="Symbol" w:hAnsi="Symbol" w:cs="Symbol" w:hint="default"/>
      </w:rPr>
    </w:lvl>
    <w:lvl w:ilvl="4" w:tplc="FAFE9AA0">
      <w:start w:val="1"/>
      <w:numFmt w:val="bullet"/>
      <w:lvlText w:val="o"/>
      <w:lvlJc w:val="left"/>
      <w:pPr>
        <w:ind w:left="3600" w:hanging="360"/>
      </w:pPr>
      <w:rPr>
        <w:rFonts w:ascii="Courier New" w:hAnsi="Courier New" w:cs="Courier New" w:hint="default"/>
      </w:rPr>
    </w:lvl>
    <w:lvl w:ilvl="5" w:tplc="62605972">
      <w:start w:val="1"/>
      <w:numFmt w:val="bullet"/>
      <w:lvlText w:val=""/>
      <w:lvlJc w:val="left"/>
      <w:pPr>
        <w:ind w:left="4320" w:hanging="360"/>
      </w:pPr>
      <w:rPr>
        <w:rFonts w:ascii="Wingdings" w:hAnsi="Wingdings" w:cs="Wingdings" w:hint="default"/>
      </w:rPr>
    </w:lvl>
    <w:lvl w:ilvl="6" w:tplc="CE88D908">
      <w:start w:val="1"/>
      <w:numFmt w:val="bullet"/>
      <w:lvlText w:val=""/>
      <w:lvlJc w:val="left"/>
      <w:pPr>
        <w:ind w:left="5040" w:hanging="360"/>
      </w:pPr>
      <w:rPr>
        <w:rFonts w:ascii="Symbol" w:hAnsi="Symbol" w:cs="Symbol" w:hint="default"/>
      </w:rPr>
    </w:lvl>
    <w:lvl w:ilvl="7" w:tplc="CA84A932">
      <w:start w:val="1"/>
      <w:numFmt w:val="bullet"/>
      <w:lvlText w:val="o"/>
      <w:lvlJc w:val="left"/>
      <w:pPr>
        <w:ind w:left="5760" w:hanging="360"/>
      </w:pPr>
      <w:rPr>
        <w:rFonts w:ascii="Courier New" w:hAnsi="Courier New" w:cs="Courier New" w:hint="default"/>
      </w:rPr>
    </w:lvl>
    <w:lvl w:ilvl="8" w:tplc="87E28740">
      <w:start w:val="1"/>
      <w:numFmt w:val="bullet"/>
      <w:lvlText w:val=""/>
      <w:lvlJc w:val="left"/>
      <w:pPr>
        <w:ind w:left="6480" w:hanging="360"/>
      </w:pPr>
      <w:rPr>
        <w:rFonts w:ascii="Wingdings" w:hAnsi="Wingdings" w:cs="Wingdings" w:hint="default"/>
      </w:rPr>
    </w:lvl>
  </w:abstractNum>
  <w:abstractNum w:abstractNumId="2" w15:restartNumberingAfterBreak="0">
    <w:nsid w:val="092616EB"/>
    <w:multiLevelType w:val="hybridMultilevel"/>
    <w:tmpl w:val="D9FAF034"/>
    <w:lvl w:ilvl="0" w:tplc="A82418C6">
      <w:start w:val="1"/>
      <w:numFmt w:val="bullet"/>
      <w:lvlText w:val=""/>
      <w:lvlJc w:val="left"/>
      <w:pPr>
        <w:ind w:left="720" w:hanging="360"/>
      </w:pPr>
      <w:rPr>
        <w:rFonts w:ascii="Symbol" w:hAnsi="Symbol" w:cs="Symbol" w:hint="default"/>
        <w:sz w:val="18"/>
        <w:szCs w:val="18"/>
      </w:rPr>
    </w:lvl>
    <w:lvl w:ilvl="1" w:tplc="EB969D42">
      <w:start w:val="1"/>
      <w:numFmt w:val="bullet"/>
      <w:lvlText w:val="o"/>
      <w:lvlJc w:val="left"/>
      <w:pPr>
        <w:ind w:left="1440" w:hanging="360"/>
      </w:pPr>
      <w:rPr>
        <w:rFonts w:ascii="Courier New" w:hAnsi="Courier New" w:cs="Courier New" w:hint="default"/>
      </w:rPr>
    </w:lvl>
    <w:lvl w:ilvl="2" w:tplc="7A382098">
      <w:start w:val="1"/>
      <w:numFmt w:val="bullet"/>
      <w:lvlText w:val=""/>
      <w:lvlJc w:val="left"/>
      <w:pPr>
        <w:ind w:left="2160" w:hanging="360"/>
      </w:pPr>
      <w:rPr>
        <w:rFonts w:ascii="Wingdings" w:hAnsi="Wingdings" w:cs="Wingdings" w:hint="default"/>
      </w:rPr>
    </w:lvl>
    <w:lvl w:ilvl="3" w:tplc="D21867FC">
      <w:start w:val="1"/>
      <w:numFmt w:val="bullet"/>
      <w:lvlText w:val=""/>
      <w:lvlJc w:val="left"/>
      <w:pPr>
        <w:ind w:left="2880" w:hanging="360"/>
      </w:pPr>
      <w:rPr>
        <w:rFonts w:ascii="Symbol" w:hAnsi="Symbol" w:cs="Symbol" w:hint="default"/>
      </w:rPr>
    </w:lvl>
    <w:lvl w:ilvl="4" w:tplc="89C0F226">
      <w:start w:val="1"/>
      <w:numFmt w:val="bullet"/>
      <w:lvlText w:val="o"/>
      <w:lvlJc w:val="left"/>
      <w:pPr>
        <w:ind w:left="3600" w:hanging="360"/>
      </w:pPr>
      <w:rPr>
        <w:rFonts w:ascii="Courier New" w:hAnsi="Courier New" w:cs="Courier New" w:hint="default"/>
      </w:rPr>
    </w:lvl>
    <w:lvl w:ilvl="5" w:tplc="31F60A66">
      <w:start w:val="1"/>
      <w:numFmt w:val="bullet"/>
      <w:lvlText w:val=""/>
      <w:lvlJc w:val="left"/>
      <w:pPr>
        <w:ind w:left="4320" w:hanging="360"/>
      </w:pPr>
      <w:rPr>
        <w:rFonts w:ascii="Wingdings" w:hAnsi="Wingdings" w:cs="Wingdings" w:hint="default"/>
      </w:rPr>
    </w:lvl>
    <w:lvl w:ilvl="6" w:tplc="5F1AC8EC">
      <w:start w:val="1"/>
      <w:numFmt w:val="bullet"/>
      <w:lvlText w:val=""/>
      <w:lvlJc w:val="left"/>
      <w:pPr>
        <w:ind w:left="5040" w:hanging="360"/>
      </w:pPr>
      <w:rPr>
        <w:rFonts w:ascii="Symbol" w:hAnsi="Symbol" w:cs="Symbol" w:hint="default"/>
      </w:rPr>
    </w:lvl>
    <w:lvl w:ilvl="7" w:tplc="B7EED05E">
      <w:start w:val="1"/>
      <w:numFmt w:val="bullet"/>
      <w:lvlText w:val="o"/>
      <w:lvlJc w:val="left"/>
      <w:pPr>
        <w:ind w:left="5760" w:hanging="360"/>
      </w:pPr>
      <w:rPr>
        <w:rFonts w:ascii="Courier New" w:hAnsi="Courier New" w:cs="Courier New" w:hint="default"/>
      </w:rPr>
    </w:lvl>
    <w:lvl w:ilvl="8" w:tplc="47B2015E">
      <w:start w:val="1"/>
      <w:numFmt w:val="bullet"/>
      <w:lvlText w:val=""/>
      <w:lvlJc w:val="left"/>
      <w:pPr>
        <w:ind w:left="6480" w:hanging="360"/>
      </w:pPr>
      <w:rPr>
        <w:rFonts w:ascii="Wingdings" w:hAnsi="Wingdings" w:cs="Wingdings" w:hint="default"/>
      </w:rPr>
    </w:lvl>
  </w:abstractNum>
  <w:abstractNum w:abstractNumId="3" w15:restartNumberingAfterBreak="0">
    <w:nsid w:val="17E146F6"/>
    <w:multiLevelType w:val="hybridMultilevel"/>
    <w:tmpl w:val="2FD8DD04"/>
    <w:lvl w:ilvl="0" w:tplc="94FAA32A">
      <w:start w:val="1"/>
      <w:numFmt w:val="bullet"/>
      <w:lvlText w:val=""/>
      <w:lvlJc w:val="left"/>
      <w:pPr>
        <w:ind w:left="720" w:hanging="360"/>
      </w:pPr>
      <w:rPr>
        <w:rFonts w:ascii="Symbol" w:hAnsi="Symbol" w:cs="Symbol" w:hint="default"/>
        <w:sz w:val="18"/>
        <w:szCs w:val="18"/>
      </w:rPr>
    </w:lvl>
    <w:lvl w:ilvl="1" w:tplc="F44EF4F2">
      <w:start w:val="1"/>
      <w:numFmt w:val="bullet"/>
      <w:lvlText w:val="o"/>
      <w:lvlJc w:val="left"/>
      <w:pPr>
        <w:ind w:left="1440" w:hanging="360"/>
      </w:pPr>
      <w:rPr>
        <w:rFonts w:ascii="Courier New" w:hAnsi="Courier New" w:cs="Courier New" w:hint="default"/>
      </w:rPr>
    </w:lvl>
    <w:lvl w:ilvl="2" w:tplc="803266EC">
      <w:start w:val="1"/>
      <w:numFmt w:val="bullet"/>
      <w:lvlText w:val=""/>
      <w:lvlJc w:val="left"/>
      <w:pPr>
        <w:ind w:left="2160" w:hanging="360"/>
      </w:pPr>
      <w:rPr>
        <w:rFonts w:ascii="Wingdings" w:hAnsi="Wingdings" w:cs="Wingdings" w:hint="default"/>
      </w:rPr>
    </w:lvl>
    <w:lvl w:ilvl="3" w:tplc="F95244C4">
      <w:start w:val="1"/>
      <w:numFmt w:val="bullet"/>
      <w:lvlText w:val=""/>
      <w:lvlJc w:val="left"/>
      <w:pPr>
        <w:ind w:left="2880" w:hanging="360"/>
      </w:pPr>
      <w:rPr>
        <w:rFonts w:ascii="Symbol" w:hAnsi="Symbol" w:cs="Symbol" w:hint="default"/>
      </w:rPr>
    </w:lvl>
    <w:lvl w:ilvl="4" w:tplc="6F50BA7A">
      <w:start w:val="1"/>
      <w:numFmt w:val="bullet"/>
      <w:lvlText w:val="o"/>
      <w:lvlJc w:val="left"/>
      <w:pPr>
        <w:ind w:left="3600" w:hanging="360"/>
      </w:pPr>
      <w:rPr>
        <w:rFonts w:ascii="Courier New" w:hAnsi="Courier New" w:cs="Courier New" w:hint="default"/>
      </w:rPr>
    </w:lvl>
    <w:lvl w:ilvl="5" w:tplc="81181A2E">
      <w:start w:val="1"/>
      <w:numFmt w:val="bullet"/>
      <w:lvlText w:val=""/>
      <w:lvlJc w:val="left"/>
      <w:pPr>
        <w:ind w:left="4320" w:hanging="360"/>
      </w:pPr>
      <w:rPr>
        <w:rFonts w:ascii="Wingdings" w:hAnsi="Wingdings" w:cs="Wingdings" w:hint="default"/>
      </w:rPr>
    </w:lvl>
    <w:lvl w:ilvl="6" w:tplc="B8FAFE78">
      <w:start w:val="1"/>
      <w:numFmt w:val="bullet"/>
      <w:lvlText w:val=""/>
      <w:lvlJc w:val="left"/>
      <w:pPr>
        <w:ind w:left="5040" w:hanging="360"/>
      </w:pPr>
      <w:rPr>
        <w:rFonts w:ascii="Symbol" w:hAnsi="Symbol" w:cs="Symbol" w:hint="default"/>
      </w:rPr>
    </w:lvl>
    <w:lvl w:ilvl="7" w:tplc="DD7ECD3E">
      <w:start w:val="1"/>
      <w:numFmt w:val="bullet"/>
      <w:lvlText w:val="o"/>
      <w:lvlJc w:val="left"/>
      <w:pPr>
        <w:ind w:left="5760" w:hanging="360"/>
      </w:pPr>
      <w:rPr>
        <w:rFonts w:ascii="Courier New" w:hAnsi="Courier New" w:cs="Courier New" w:hint="default"/>
      </w:rPr>
    </w:lvl>
    <w:lvl w:ilvl="8" w:tplc="7C86AE0A">
      <w:start w:val="1"/>
      <w:numFmt w:val="bullet"/>
      <w:lvlText w:val=""/>
      <w:lvlJc w:val="left"/>
      <w:pPr>
        <w:ind w:left="6480" w:hanging="360"/>
      </w:pPr>
      <w:rPr>
        <w:rFonts w:ascii="Wingdings" w:hAnsi="Wingdings" w:cs="Wingdings" w:hint="default"/>
      </w:rPr>
    </w:lvl>
  </w:abstractNum>
  <w:abstractNum w:abstractNumId="4" w15:restartNumberingAfterBreak="0">
    <w:nsid w:val="1AF84761"/>
    <w:multiLevelType w:val="hybridMultilevel"/>
    <w:tmpl w:val="160E86FA"/>
    <w:lvl w:ilvl="0" w:tplc="95FED844">
      <w:start w:val="1"/>
      <w:numFmt w:val="bullet"/>
      <w:lvlText w:val=""/>
      <w:lvlJc w:val="left"/>
      <w:pPr>
        <w:ind w:left="720" w:hanging="360"/>
      </w:pPr>
      <w:rPr>
        <w:rFonts w:ascii="Symbol" w:hAnsi="Symbol" w:cs="Symbol" w:hint="default"/>
        <w:sz w:val="18"/>
        <w:szCs w:val="18"/>
      </w:rPr>
    </w:lvl>
    <w:lvl w:ilvl="1" w:tplc="4446A6A8">
      <w:start w:val="1"/>
      <w:numFmt w:val="bullet"/>
      <w:lvlText w:val="o"/>
      <w:lvlJc w:val="left"/>
      <w:pPr>
        <w:ind w:left="1440" w:hanging="360"/>
      </w:pPr>
      <w:rPr>
        <w:rFonts w:ascii="Courier New" w:hAnsi="Courier New" w:cs="Courier New" w:hint="default"/>
      </w:rPr>
    </w:lvl>
    <w:lvl w:ilvl="2" w:tplc="0E6A3FA8">
      <w:start w:val="1"/>
      <w:numFmt w:val="bullet"/>
      <w:lvlText w:val=""/>
      <w:lvlJc w:val="left"/>
      <w:pPr>
        <w:ind w:left="2160" w:hanging="360"/>
      </w:pPr>
      <w:rPr>
        <w:rFonts w:ascii="Wingdings" w:hAnsi="Wingdings" w:cs="Wingdings" w:hint="default"/>
      </w:rPr>
    </w:lvl>
    <w:lvl w:ilvl="3" w:tplc="A3BE2A0A">
      <w:start w:val="1"/>
      <w:numFmt w:val="bullet"/>
      <w:lvlText w:val=""/>
      <w:lvlJc w:val="left"/>
      <w:pPr>
        <w:ind w:left="2880" w:hanging="360"/>
      </w:pPr>
      <w:rPr>
        <w:rFonts w:ascii="Symbol" w:hAnsi="Symbol" w:cs="Symbol" w:hint="default"/>
      </w:rPr>
    </w:lvl>
    <w:lvl w:ilvl="4" w:tplc="1160D5FC">
      <w:start w:val="1"/>
      <w:numFmt w:val="bullet"/>
      <w:lvlText w:val="o"/>
      <w:lvlJc w:val="left"/>
      <w:pPr>
        <w:ind w:left="3600" w:hanging="360"/>
      </w:pPr>
      <w:rPr>
        <w:rFonts w:ascii="Courier New" w:hAnsi="Courier New" w:cs="Courier New" w:hint="default"/>
      </w:rPr>
    </w:lvl>
    <w:lvl w:ilvl="5" w:tplc="C6E4CAB2">
      <w:start w:val="1"/>
      <w:numFmt w:val="bullet"/>
      <w:lvlText w:val=""/>
      <w:lvlJc w:val="left"/>
      <w:pPr>
        <w:ind w:left="4320" w:hanging="360"/>
      </w:pPr>
      <w:rPr>
        <w:rFonts w:ascii="Wingdings" w:hAnsi="Wingdings" w:cs="Wingdings" w:hint="default"/>
      </w:rPr>
    </w:lvl>
    <w:lvl w:ilvl="6" w:tplc="CE04E380">
      <w:start w:val="1"/>
      <w:numFmt w:val="bullet"/>
      <w:lvlText w:val=""/>
      <w:lvlJc w:val="left"/>
      <w:pPr>
        <w:ind w:left="5040" w:hanging="360"/>
      </w:pPr>
      <w:rPr>
        <w:rFonts w:ascii="Symbol" w:hAnsi="Symbol" w:cs="Symbol" w:hint="default"/>
      </w:rPr>
    </w:lvl>
    <w:lvl w:ilvl="7" w:tplc="2CD08D28">
      <w:start w:val="1"/>
      <w:numFmt w:val="bullet"/>
      <w:lvlText w:val="o"/>
      <w:lvlJc w:val="left"/>
      <w:pPr>
        <w:ind w:left="5760" w:hanging="360"/>
      </w:pPr>
      <w:rPr>
        <w:rFonts w:ascii="Courier New" w:hAnsi="Courier New" w:cs="Courier New" w:hint="default"/>
      </w:rPr>
    </w:lvl>
    <w:lvl w:ilvl="8" w:tplc="A330F194">
      <w:start w:val="1"/>
      <w:numFmt w:val="bullet"/>
      <w:lvlText w:val=""/>
      <w:lvlJc w:val="left"/>
      <w:pPr>
        <w:ind w:left="6480" w:hanging="360"/>
      </w:pPr>
      <w:rPr>
        <w:rFonts w:ascii="Wingdings" w:hAnsi="Wingdings" w:cs="Wingdings" w:hint="default"/>
      </w:rPr>
    </w:lvl>
  </w:abstractNum>
  <w:abstractNum w:abstractNumId="5" w15:restartNumberingAfterBreak="0">
    <w:nsid w:val="1BB3675E"/>
    <w:multiLevelType w:val="hybridMultilevel"/>
    <w:tmpl w:val="87E6E4B2"/>
    <w:lvl w:ilvl="0" w:tplc="21B0D7D8">
      <w:start w:val="1"/>
      <w:numFmt w:val="bullet"/>
      <w:lvlText w:val=""/>
      <w:lvlJc w:val="left"/>
      <w:pPr>
        <w:ind w:left="720" w:hanging="360"/>
      </w:pPr>
      <w:rPr>
        <w:rFonts w:ascii="Symbol" w:hAnsi="Symbol" w:cs="Symbol" w:hint="default"/>
        <w:sz w:val="18"/>
        <w:szCs w:val="18"/>
      </w:rPr>
    </w:lvl>
    <w:lvl w:ilvl="1" w:tplc="16A28A92">
      <w:start w:val="1"/>
      <w:numFmt w:val="bullet"/>
      <w:lvlText w:val="o"/>
      <w:lvlJc w:val="left"/>
      <w:pPr>
        <w:ind w:left="1440" w:hanging="360"/>
      </w:pPr>
      <w:rPr>
        <w:rFonts w:ascii="Courier New" w:hAnsi="Courier New" w:cs="Courier New" w:hint="default"/>
      </w:rPr>
    </w:lvl>
    <w:lvl w:ilvl="2" w:tplc="9D58E95A">
      <w:start w:val="1"/>
      <w:numFmt w:val="bullet"/>
      <w:lvlText w:val=""/>
      <w:lvlJc w:val="left"/>
      <w:pPr>
        <w:ind w:left="2160" w:hanging="360"/>
      </w:pPr>
      <w:rPr>
        <w:rFonts w:ascii="Wingdings" w:hAnsi="Wingdings" w:cs="Wingdings" w:hint="default"/>
      </w:rPr>
    </w:lvl>
    <w:lvl w:ilvl="3" w:tplc="C0FACA5C">
      <w:start w:val="1"/>
      <w:numFmt w:val="bullet"/>
      <w:lvlText w:val=""/>
      <w:lvlJc w:val="left"/>
      <w:pPr>
        <w:ind w:left="2880" w:hanging="360"/>
      </w:pPr>
      <w:rPr>
        <w:rFonts w:ascii="Symbol" w:hAnsi="Symbol" w:cs="Symbol" w:hint="default"/>
      </w:rPr>
    </w:lvl>
    <w:lvl w:ilvl="4" w:tplc="C616DF10">
      <w:start w:val="1"/>
      <w:numFmt w:val="bullet"/>
      <w:lvlText w:val="o"/>
      <w:lvlJc w:val="left"/>
      <w:pPr>
        <w:ind w:left="3600" w:hanging="360"/>
      </w:pPr>
      <w:rPr>
        <w:rFonts w:ascii="Courier New" w:hAnsi="Courier New" w:cs="Courier New" w:hint="default"/>
      </w:rPr>
    </w:lvl>
    <w:lvl w:ilvl="5" w:tplc="239EB496">
      <w:start w:val="1"/>
      <w:numFmt w:val="bullet"/>
      <w:lvlText w:val=""/>
      <w:lvlJc w:val="left"/>
      <w:pPr>
        <w:ind w:left="4320" w:hanging="360"/>
      </w:pPr>
      <w:rPr>
        <w:rFonts w:ascii="Wingdings" w:hAnsi="Wingdings" w:cs="Wingdings" w:hint="default"/>
      </w:rPr>
    </w:lvl>
    <w:lvl w:ilvl="6" w:tplc="92C0601A">
      <w:start w:val="1"/>
      <w:numFmt w:val="bullet"/>
      <w:lvlText w:val=""/>
      <w:lvlJc w:val="left"/>
      <w:pPr>
        <w:ind w:left="5040" w:hanging="360"/>
      </w:pPr>
      <w:rPr>
        <w:rFonts w:ascii="Symbol" w:hAnsi="Symbol" w:cs="Symbol" w:hint="default"/>
      </w:rPr>
    </w:lvl>
    <w:lvl w:ilvl="7" w:tplc="61FA2BF4">
      <w:start w:val="1"/>
      <w:numFmt w:val="bullet"/>
      <w:lvlText w:val="o"/>
      <w:lvlJc w:val="left"/>
      <w:pPr>
        <w:ind w:left="5760" w:hanging="360"/>
      </w:pPr>
      <w:rPr>
        <w:rFonts w:ascii="Courier New" w:hAnsi="Courier New" w:cs="Courier New" w:hint="default"/>
      </w:rPr>
    </w:lvl>
    <w:lvl w:ilvl="8" w:tplc="8A66D4FE">
      <w:start w:val="1"/>
      <w:numFmt w:val="bullet"/>
      <w:lvlText w:val=""/>
      <w:lvlJc w:val="left"/>
      <w:pPr>
        <w:ind w:left="6480" w:hanging="360"/>
      </w:pPr>
      <w:rPr>
        <w:rFonts w:ascii="Wingdings" w:hAnsi="Wingdings" w:cs="Wingdings" w:hint="default"/>
      </w:rPr>
    </w:lvl>
  </w:abstractNum>
  <w:abstractNum w:abstractNumId="6" w15:restartNumberingAfterBreak="0">
    <w:nsid w:val="214766E3"/>
    <w:multiLevelType w:val="multilevel"/>
    <w:tmpl w:val="DA8CED06"/>
    <w:lvl w:ilvl="0">
      <w:start w:val="1"/>
      <w:numFmt w:val="bullet"/>
      <w:lvlText w:val=""/>
      <w:lvlJc w:val="left"/>
      <w:pPr>
        <w:ind w:left="36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0530DB"/>
    <w:multiLevelType w:val="hybridMultilevel"/>
    <w:tmpl w:val="1EB8C234"/>
    <w:lvl w:ilvl="0" w:tplc="D5024472">
      <w:start w:val="1"/>
      <w:numFmt w:val="bullet"/>
      <w:lvlText w:val=""/>
      <w:lvlJc w:val="left"/>
      <w:pPr>
        <w:ind w:left="720" w:hanging="360"/>
      </w:pPr>
      <w:rPr>
        <w:rFonts w:ascii="Symbol" w:hAnsi="Symbol" w:cs="Symbol" w:hint="default"/>
        <w:sz w:val="18"/>
        <w:szCs w:val="18"/>
      </w:rPr>
    </w:lvl>
    <w:lvl w:ilvl="1" w:tplc="1DEC46A0">
      <w:start w:val="1"/>
      <w:numFmt w:val="bullet"/>
      <w:lvlText w:val="o"/>
      <w:lvlJc w:val="left"/>
      <w:pPr>
        <w:ind w:left="1440" w:hanging="360"/>
      </w:pPr>
      <w:rPr>
        <w:rFonts w:ascii="Courier New" w:hAnsi="Courier New" w:cs="Courier New" w:hint="default"/>
      </w:rPr>
    </w:lvl>
    <w:lvl w:ilvl="2" w:tplc="D5C230F4">
      <w:start w:val="1"/>
      <w:numFmt w:val="bullet"/>
      <w:lvlText w:val=""/>
      <w:lvlJc w:val="left"/>
      <w:pPr>
        <w:ind w:left="2160" w:hanging="360"/>
      </w:pPr>
      <w:rPr>
        <w:rFonts w:ascii="Wingdings" w:hAnsi="Wingdings" w:cs="Wingdings" w:hint="default"/>
      </w:rPr>
    </w:lvl>
    <w:lvl w:ilvl="3" w:tplc="624C870E">
      <w:start w:val="1"/>
      <w:numFmt w:val="bullet"/>
      <w:lvlText w:val=""/>
      <w:lvlJc w:val="left"/>
      <w:pPr>
        <w:ind w:left="2880" w:hanging="360"/>
      </w:pPr>
      <w:rPr>
        <w:rFonts w:ascii="Symbol" w:hAnsi="Symbol" w:cs="Symbol" w:hint="default"/>
      </w:rPr>
    </w:lvl>
    <w:lvl w:ilvl="4" w:tplc="BEFE9D16">
      <w:start w:val="1"/>
      <w:numFmt w:val="bullet"/>
      <w:lvlText w:val="o"/>
      <w:lvlJc w:val="left"/>
      <w:pPr>
        <w:ind w:left="3600" w:hanging="360"/>
      </w:pPr>
      <w:rPr>
        <w:rFonts w:ascii="Courier New" w:hAnsi="Courier New" w:cs="Courier New" w:hint="default"/>
      </w:rPr>
    </w:lvl>
    <w:lvl w:ilvl="5" w:tplc="DA14B080">
      <w:start w:val="1"/>
      <w:numFmt w:val="bullet"/>
      <w:lvlText w:val=""/>
      <w:lvlJc w:val="left"/>
      <w:pPr>
        <w:ind w:left="4320" w:hanging="360"/>
      </w:pPr>
      <w:rPr>
        <w:rFonts w:ascii="Wingdings" w:hAnsi="Wingdings" w:cs="Wingdings" w:hint="default"/>
      </w:rPr>
    </w:lvl>
    <w:lvl w:ilvl="6" w:tplc="D390B1DE">
      <w:start w:val="1"/>
      <w:numFmt w:val="bullet"/>
      <w:lvlText w:val=""/>
      <w:lvlJc w:val="left"/>
      <w:pPr>
        <w:ind w:left="5040" w:hanging="360"/>
      </w:pPr>
      <w:rPr>
        <w:rFonts w:ascii="Symbol" w:hAnsi="Symbol" w:cs="Symbol" w:hint="default"/>
      </w:rPr>
    </w:lvl>
    <w:lvl w:ilvl="7" w:tplc="1576D4DA">
      <w:start w:val="1"/>
      <w:numFmt w:val="bullet"/>
      <w:lvlText w:val="o"/>
      <w:lvlJc w:val="left"/>
      <w:pPr>
        <w:ind w:left="5760" w:hanging="360"/>
      </w:pPr>
      <w:rPr>
        <w:rFonts w:ascii="Courier New" w:hAnsi="Courier New" w:cs="Courier New" w:hint="default"/>
      </w:rPr>
    </w:lvl>
    <w:lvl w:ilvl="8" w:tplc="3AAC43B6">
      <w:start w:val="1"/>
      <w:numFmt w:val="bullet"/>
      <w:lvlText w:val=""/>
      <w:lvlJc w:val="left"/>
      <w:pPr>
        <w:ind w:left="6480" w:hanging="360"/>
      </w:pPr>
      <w:rPr>
        <w:rFonts w:ascii="Wingdings" w:hAnsi="Wingdings" w:cs="Wingdings" w:hint="default"/>
      </w:rPr>
    </w:lvl>
  </w:abstractNum>
  <w:abstractNum w:abstractNumId="8" w15:restartNumberingAfterBreak="0">
    <w:nsid w:val="289F1768"/>
    <w:multiLevelType w:val="hybridMultilevel"/>
    <w:tmpl w:val="5EB836A2"/>
    <w:lvl w:ilvl="0" w:tplc="5A12DAB0">
      <w:start w:val="1"/>
      <w:numFmt w:val="bullet"/>
      <w:lvlText w:val=""/>
      <w:lvlJc w:val="left"/>
      <w:pPr>
        <w:ind w:left="720" w:hanging="360"/>
      </w:pPr>
      <w:rPr>
        <w:rFonts w:ascii="Symbol" w:hAnsi="Symbol" w:cs="Symbol" w:hint="default"/>
        <w:sz w:val="18"/>
        <w:szCs w:val="18"/>
      </w:rPr>
    </w:lvl>
    <w:lvl w:ilvl="1" w:tplc="300EF3FC">
      <w:start w:val="1"/>
      <w:numFmt w:val="bullet"/>
      <w:lvlText w:val="o"/>
      <w:lvlJc w:val="left"/>
      <w:pPr>
        <w:ind w:left="1440" w:hanging="360"/>
      </w:pPr>
      <w:rPr>
        <w:rFonts w:ascii="Courier New" w:hAnsi="Courier New" w:cs="Courier New" w:hint="default"/>
      </w:rPr>
    </w:lvl>
    <w:lvl w:ilvl="2" w:tplc="C8B8BF9C">
      <w:start w:val="1"/>
      <w:numFmt w:val="bullet"/>
      <w:lvlText w:val=""/>
      <w:lvlJc w:val="left"/>
      <w:pPr>
        <w:ind w:left="2160" w:hanging="360"/>
      </w:pPr>
      <w:rPr>
        <w:rFonts w:ascii="Wingdings" w:hAnsi="Wingdings" w:cs="Wingdings" w:hint="default"/>
      </w:rPr>
    </w:lvl>
    <w:lvl w:ilvl="3" w:tplc="71462A3A">
      <w:start w:val="1"/>
      <w:numFmt w:val="bullet"/>
      <w:lvlText w:val=""/>
      <w:lvlJc w:val="left"/>
      <w:pPr>
        <w:ind w:left="2880" w:hanging="360"/>
      </w:pPr>
      <w:rPr>
        <w:rFonts w:ascii="Symbol" w:hAnsi="Symbol" w:cs="Symbol" w:hint="default"/>
      </w:rPr>
    </w:lvl>
    <w:lvl w:ilvl="4" w:tplc="5246C638">
      <w:start w:val="1"/>
      <w:numFmt w:val="bullet"/>
      <w:lvlText w:val="o"/>
      <w:lvlJc w:val="left"/>
      <w:pPr>
        <w:ind w:left="3600" w:hanging="360"/>
      </w:pPr>
      <w:rPr>
        <w:rFonts w:ascii="Courier New" w:hAnsi="Courier New" w:cs="Courier New" w:hint="default"/>
      </w:rPr>
    </w:lvl>
    <w:lvl w:ilvl="5" w:tplc="F32C8C1C">
      <w:start w:val="1"/>
      <w:numFmt w:val="bullet"/>
      <w:lvlText w:val=""/>
      <w:lvlJc w:val="left"/>
      <w:pPr>
        <w:ind w:left="4320" w:hanging="360"/>
      </w:pPr>
      <w:rPr>
        <w:rFonts w:ascii="Wingdings" w:hAnsi="Wingdings" w:cs="Wingdings" w:hint="default"/>
      </w:rPr>
    </w:lvl>
    <w:lvl w:ilvl="6" w:tplc="7CEA7D52">
      <w:start w:val="1"/>
      <w:numFmt w:val="bullet"/>
      <w:lvlText w:val=""/>
      <w:lvlJc w:val="left"/>
      <w:pPr>
        <w:ind w:left="5040" w:hanging="360"/>
      </w:pPr>
      <w:rPr>
        <w:rFonts w:ascii="Symbol" w:hAnsi="Symbol" w:cs="Symbol" w:hint="default"/>
      </w:rPr>
    </w:lvl>
    <w:lvl w:ilvl="7" w:tplc="57EA03AE">
      <w:start w:val="1"/>
      <w:numFmt w:val="bullet"/>
      <w:lvlText w:val="o"/>
      <w:lvlJc w:val="left"/>
      <w:pPr>
        <w:ind w:left="5760" w:hanging="360"/>
      </w:pPr>
      <w:rPr>
        <w:rFonts w:ascii="Courier New" w:hAnsi="Courier New" w:cs="Courier New" w:hint="default"/>
      </w:rPr>
    </w:lvl>
    <w:lvl w:ilvl="8" w:tplc="98F0CDC8">
      <w:start w:val="1"/>
      <w:numFmt w:val="bullet"/>
      <w:lvlText w:val=""/>
      <w:lvlJc w:val="left"/>
      <w:pPr>
        <w:ind w:left="6480" w:hanging="360"/>
      </w:pPr>
      <w:rPr>
        <w:rFonts w:ascii="Wingdings" w:hAnsi="Wingdings" w:cs="Wingdings" w:hint="default"/>
      </w:rPr>
    </w:lvl>
  </w:abstractNum>
  <w:abstractNum w:abstractNumId="9" w15:restartNumberingAfterBreak="0">
    <w:nsid w:val="31386CC9"/>
    <w:multiLevelType w:val="hybridMultilevel"/>
    <w:tmpl w:val="4BA8E618"/>
    <w:lvl w:ilvl="0" w:tplc="D4EABC7C">
      <w:start w:val="1"/>
      <w:numFmt w:val="bullet"/>
      <w:lvlText w:val=""/>
      <w:lvlJc w:val="left"/>
      <w:pPr>
        <w:ind w:left="720" w:hanging="360"/>
      </w:pPr>
      <w:rPr>
        <w:rFonts w:ascii="Symbol" w:hAnsi="Symbol" w:cs="Symbol" w:hint="default"/>
        <w:sz w:val="18"/>
        <w:szCs w:val="18"/>
      </w:rPr>
    </w:lvl>
    <w:lvl w:ilvl="1" w:tplc="98A22C52">
      <w:start w:val="1"/>
      <w:numFmt w:val="bullet"/>
      <w:lvlText w:val="o"/>
      <w:lvlJc w:val="left"/>
      <w:pPr>
        <w:ind w:left="1440" w:hanging="360"/>
      </w:pPr>
      <w:rPr>
        <w:rFonts w:ascii="Courier New" w:hAnsi="Courier New" w:cs="Courier New" w:hint="default"/>
      </w:rPr>
    </w:lvl>
    <w:lvl w:ilvl="2" w:tplc="9B0ED24C">
      <w:start w:val="1"/>
      <w:numFmt w:val="bullet"/>
      <w:lvlText w:val=""/>
      <w:lvlJc w:val="left"/>
      <w:pPr>
        <w:ind w:left="2160" w:hanging="360"/>
      </w:pPr>
      <w:rPr>
        <w:rFonts w:ascii="Wingdings" w:hAnsi="Wingdings" w:cs="Wingdings" w:hint="default"/>
      </w:rPr>
    </w:lvl>
    <w:lvl w:ilvl="3" w:tplc="48FEB6EC">
      <w:start w:val="1"/>
      <w:numFmt w:val="bullet"/>
      <w:lvlText w:val=""/>
      <w:lvlJc w:val="left"/>
      <w:pPr>
        <w:ind w:left="2880" w:hanging="360"/>
      </w:pPr>
      <w:rPr>
        <w:rFonts w:ascii="Symbol" w:hAnsi="Symbol" w:cs="Symbol" w:hint="default"/>
      </w:rPr>
    </w:lvl>
    <w:lvl w:ilvl="4" w:tplc="EF66BC70">
      <w:start w:val="1"/>
      <w:numFmt w:val="bullet"/>
      <w:lvlText w:val="o"/>
      <w:lvlJc w:val="left"/>
      <w:pPr>
        <w:ind w:left="3600" w:hanging="360"/>
      </w:pPr>
      <w:rPr>
        <w:rFonts w:ascii="Courier New" w:hAnsi="Courier New" w:cs="Courier New" w:hint="default"/>
      </w:rPr>
    </w:lvl>
    <w:lvl w:ilvl="5" w:tplc="849E40C0">
      <w:start w:val="1"/>
      <w:numFmt w:val="bullet"/>
      <w:lvlText w:val=""/>
      <w:lvlJc w:val="left"/>
      <w:pPr>
        <w:ind w:left="4320" w:hanging="360"/>
      </w:pPr>
      <w:rPr>
        <w:rFonts w:ascii="Wingdings" w:hAnsi="Wingdings" w:cs="Wingdings" w:hint="default"/>
      </w:rPr>
    </w:lvl>
    <w:lvl w:ilvl="6" w:tplc="5CACACE8">
      <w:start w:val="1"/>
      <w:numFmt w:val="bullet"/>
      <w:lvlText w:val=""/>
      <w:lvlJc w:val="left"/>
      <w:pPr>
        <w:ind w:left="5040" w:hanging="360"/>
      </w:pPr>
      <w:rPr>
        <w:rFonts w:ascii="Symbol" w:hAnsi="Symbol" w:cs="Symbol" w:hint="default"/>
      </w:rPr>
    </w:lvl>
    <w:lvl w:ilvl="7" w:tplc="BCEC586E">
      <w:start w:val="1"/>
      <w:numFmt w:val="bullet"/>
      <w:lvlText w:val="o"/>
      <w:lvlJc w:val="left"/>
      <w:pPr>
        <w:ind w:left="5760" w:hanging="360"/>
      </w:pPr>
      <w:rPr>
        <w:rFonts w:ascii="Courier New" w:hAnsi="Courier New" w:cs="Courier New" w:hint="default"/>
      </w:rPr>
    </w:lvl>
    <w:lvl w:ilvl="8" w:tplc="C7D85AA2">
      <w:start w:val="1"/>
      <w:numFmt w:val="bullet"/>
      <w:lvlText w:val=""/>
      <w:lvlJc w:val="left"/>
      <w:pPr>
        <w:ind w:left="6480" w:hanging="360"/>
      </w:pPr>
      <w:rPr>
        <w:rFonts w:ascii="Wingdings" w:hAnsi="Wingdings" w:cs="Wingdings" w:hint="default"/>
      </w:rPr>
    </w:lvl>
  </w:abstractNum>
  <w:abstractNum w:abstractNumId="10" w15:restartNumberingAfterBreak="0">
    <w:nsid w:val="36063855"/>
    <w:multiLevelType w:val="hybridMultilevel"/>
    <w:tmpl w:val="93CA3E72"/>
    <w:lvl w:ilvl="0" w:tplc="F6329FF0">
      <w:start w:val="1"/>
      <w:numFmt w:val="bullet"/>
      <w:lvlText w:val=""/>
      <w:lvlJc w:val="left"/>
      <w:pPr>
        <w:ind w:left="720" w:hanging="360"/>
      </w:pPr>
      <w:rPr>
        <w:rFonts w:ascii="Symbol" w:hAnsi="Symbol" w:cs="Symbol" w:hint="default"/>
        <w:sz w:val="18"/>
        <w:szCs w:val="18"/>
      </w:rPr>
    </w:lvl>
    <w:lvl w:ilvl="1" w:tplc="5066C8D8">
      <w:start w:val="1"/>
      <w:numFmt w:val="bullet"/>
      <w:lvlText w:val="o"/>
      <w:lvlJc w:val="left"/>
      <w:pPr>
        <w:ind w:left="1440" w:hanging="360"/>
      </w:pPr>
      <w:rPr>
        <w:rFonts w:ascii="Courier New" w:hAnsi="Courier New" w:cs="Courier New" w:hint="default"/>
      </w:rPr>
    </w:lvl>
    <w:lvl w:ilvl="2" w:tplc="928A657C">
      <w:start w:val="1"/>
      <w:numFmt w:val="bullet"/>
      <w:lvlText w:val=""/>
      <w:lvlJc w:val="left"/>
      <w:pPr>
        <w:ind w:left="2160" w:hanging="360"/>
      </w:pPr>
      <w:rPr>
        <w:rFonts w:ascii="Wingdings" w:hAnsi="Wingdings" w:cs="Wingdings" w:hint="default"/>
      </w:rPr>
    </w:lvl>
    <w:lvl w:ilvl="3" w:tplc="BBA64F94">
      <w:start w:val="1"/>
      <w:numFmt w:val="bullet"/>
      <w:lvlText w:val=""/>
      <w:lvlJc w:val="left"/>
      <w:pPr>
        <w:ind w:left="2880" w:hanging="360"/>
      </w:pPr>
      <w:rPr>
        <w:rFonts w:ascii="Symbol" w:hAnsi="Symbol" w:cs="Symbol" w:hint="default"/>
      </w:rPr>
    </w:lvl>
    <w:lvl w:ilvl="4" w:tplc="41642A16">
      <w:start w:val="1"/>
      <w:numFmt w:val="bullet"/>
      <w:lvlText w:val="o"/>
      <w:lvlJc w:val="left"/>
      <w:pPr>
        <w:ind w:left="3600" w:hanging="360"/>
      </w:pPr>
      <w:rPr>
        <w:rFonts w:ascii="Courier New" w:hAnsi="Courier New" w:cs="Courier New" w:hint="default"/>
      </w:rPr>
    </w:lvl>
    <w:lvl w:ilvl="5" w:tplc="D5CEF3B8">
      <w:start w:val="1"/>
      <w:numFmt w:val="bullet"/>
      <w:lvlText w:val=""/>
      <w:lvlJc w:val="left"/>
      <w:pPr>
        <w:ind w:left="4320" w:hanging="360"/>
      </w:pPr>
      <w:rPr>
        <w:rFonts w:ascii="Wingdings" w:hAnsi="Wingdings" w:cs="Wingdings" w:hint="default"/>
      </w:rPr>
    </w:lvl>
    <w:lvl w:ilvl="6" w:tplc="A5AEA186">
      <w:start w:val="1"/>
      <w:numFmt w:val="bullet"/>
      <w:lvlText w:val=""/>
      <w:lvlJc w:val="left"/>
      <w:pPr>
        <w:ind w:left="5040" w:hanging="360"/>
      </w:pPr>
      <w:rPr>
        <w:rFonts w:ascii="Symbol" w:hAnsi="Symbol" w:cs="Symbol" w:hint="default"/>
      </w:rPr>
    </w:lvl>
    <w:lvl w:ilvl="7" w:tplc="30802B84">
      <w:start w:val="1"/>
      <w:numFmt w:val="bullet"/>
      <w:lvlText w:val="o"/>
      <w:lvlJc w:val="left"/>
      <w:pPr>
        <w:ind w:left="5760" w:hanging="360"/>
      </w:pPr>
      <w:rPr>
        <w:rFonts w:ascii="Courier New" w:hAnsi="Courier New" w:cs="Courier New" w:hint="default"/>
      </w:rPr>
    </w:lvl>
    <w:lvl w:ilvl="8" w:tplc="ECF07894">
      <w:start w:val="1"/>
      <w:numFmt w:val="bullet"/>
      <w:lvlText w:val=""/>
      <w:lvlJc w:val="left"/>
      <w:pPr>
        <w:ind w:left="6480" w:hanging="360"/>
      </w:pPr>
      <w:rPr>
        <w:rFonts w:ascii="Wingdings" w:hAnsi="Wingdings" w:cs="Wingdings" w:hint="default"/>
      </w:rPr>
    </w:lvl>
  </w:abstractNum>
  <w:abstractNum w:abstractNumId="11" w15:restartNumberingAfterBreak="0">
    <w:nsid w:val="360C1CF2"/>
    <w:multiLevelType w:val="hybridMultilevel"/>
    <w:tmpl w:val="6D68A032"/>
    <w:lvl w:ilvl="0" w:tplc="2F182034">
      <w:start w:val="1"/>
      <w:numFmt w:val="bullet"/>
      <w:lvlText w:val=""/>
      <w:lvlJc w:val="left"/>
      <w:pPr>
        <w:ind w:left="720" w:hanging="360"/>
      </w:pPr>
      <w:rPr>
        <w:rFonts w:ascii="Symbol" w:hAnsi="Symbol" w:cs="Symbol" w:hint="default"/>
        <w:sz w:val="18"/>
        <w:szCs w:val="18"/>
      </w:rPr>
    </w:lvl>
    <w:lvl w:ilvl="1" w:tplc="C0AAE8E4">
      <w:start w:val="1"/>
      <w:numFmt w:val="bullet"/>
      <w:lvlText w:val="o"/>
      <w:lvlJc w:val="left"/>
      <w:pPr>
        <w:ind w:left="1440" w:hanging="360"/>
      </w:pPr>
      <w:rPr>
        <w:rFonts w:ascii="Courier New" w:hAnsi="Courier New" w:cs="Courier New" w:hint="default"/>
      </w:rPr>
    </w:lvl>
    <w:lvl w:ilvl="2" w:tplc="FBCA0120">
      <w:start w:val="1"/>
      <w:numFmt w:val="bullet"/>
      <w:lvlText w:val=""/>
      <w:lvlJc w:val="left"/>
      <w:pPr>
        <w:ind w:left="2160" w:hanging="360"/>
      </w:pPr>
      <w:rPr>
        <w:rFonts w:ascii="Wingdings" w:hAnsi="Wingdings" w:cs="Wingdings" w:hint="default"/>
      </w:rPr>
    </w:lvl>
    <w:lvl w:ilvl="3" w:tplc="A2784928">
      <w:start w:val="1"/>
      <w:numFmt w:val="bullet"/>
      <w:lvlText w:val=""/>
      <w:lvlJc w:val="left"/>
      <w:pPr>
        <w:ind w:left="2880" w:hanging="360"/>
      </w:pPr>
      <w:rPr>
        <w:rFonts w:ascii="Symbol" w:hAnsi="Symbol" w:cs="Symbol" w:hint="default"/>
      </w:rPr>
    </w:lvl>
    <w:lvl w:ilvl="4" w:tplc="E990D314">
      <w:start w:val="1"/>
      <w:numFmt w:val="bullet"/>
      <w:lvlText w:val="o"/>
      <w:lvlJc w:val="left"/>
      <w:pPr>
        <w:ind w:left="3600" w:hanging="360"/>
      </w:pPr>
      <w:rPr>
        <w:rFonts w:ascii="Courier New" w:hAnsi="Courier New" w:cs="Courier New" w:hint="default"/>
      </w:rPr>
    </w:lvl>
    <w:lvl w:ilvl="5" w:tplc="508EC578">
      <w:start w:val="1"/>
      <w:numFmt w:val="bullet"/>
      <w:lvlText w:val=""/>
      <w:lvlJc w:val="left"/>
      <w:pPr>
        <w:ind w:left="4320" w:hanging="360"/>
      </w:pPr>
      <w:rPr>
        <w:rFonts w:ascii="Wingdings" w:hAnsi="Wingdings" w:cs="Wingdings" w:hint="default"/>
      </w:rPr>
    </w:lvl>
    <w:lvl w:ilvl="6" w:tplc="17847D5A">
      <w:start w:val="1"/>
      <w:numFmt w:val="bullet"/>
      <w:lvlText w:val=""/>
      <w:lvlJc w:val="left"/>
      <w:pPr>
        <w:ind w:left="5040" w:hanging="360"/>
      </w:pPr>
      <w:rPr>
        <w:rFonts w:ascii="Symbol" w:hAnsi="Symbol" w:cs="Symbol" w:hint="default"/>
      </w:rPr>
    </w:lvl>
    <w:lvl w:ilvl="7" w:tplc="752ED590">
      <w:start w:val="1"/>
      <w:numFmt w:val="bullet"/>
      <w:lvlText w:val="o"/>
      <w:lvlJc w:val="left"/>
      <w:pPr>
        <w:ind w:left="5760" w:hanging="360"/>
      </w:pPr>
      <w:rPr>
        <w:rFonts w:ascii="Courier New" w:hAnsi="Courier New" w:cs="Courier New" w:hint="default"/>
      </w:rPr>
    </w:lvl>
    <w:lvl w:ilvl="8" w:tplc="9ABE0E86">
      <w:start w:val="1"/>
      <w:numFmt w:val="bullet"/>
      <w:lvlText w:val=""/>
      <w:lvlJc w:val="left"/>
      <w:pPr>
        <w:ind w:left="6480" w:hanging="360"/>
      </w:pPr>
      <w:rPr>
        <w:rFonts w:ascii="Wingdings" w:hAnsi="Wingdings" w:cs="Wingdings" w:hint="default"/>
      </w:rPr>
    </w:lvl>
  </w:abstractNum>
  <w:abstractNum w:abstractNumId="12"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3C4448BF"/>
    <w:multiLevelType w:val="hybridMultilevel"/>
    <w:tmpl w:val="188C1C8A"/>
    <w:lvl w:ilvl="0" w:tplc="39DE6B9A">
      <w:start w:val="1"/>
      <w:numFmt w:val="bullet"/>
      <w:lvlText w:val=""/>
      <w:lvlJc w:val="left"/>
      <w:pPr>
        <w:ind w:left="720" w:hanging="360"/>
      </w:pPr>
      <w:rPr>
        <w:rFonts w:ascii="Symbol" w:hAnsi="Symbol" w:cs="Symbol" w:hint="default"/>
        <w:sz w:val="18"/>
        <w:szCs w:val="18"/>
      </w:rPr>
    </w:lvl>
    <w:lvl w:ilvl="1" w:tplc="5DC81A64">
      <w:start w:val="1"/>
      <w:numFmt w:val="bullet"/>
      <w:lvlText w:val="o"/>
      <w:lvlJc w:val="left"/>
      <w:pPr>
        <w:ind w:left="1440" w:hanging="360"/>
      </w:pPr>
      <w:rPr>
        <w:rFonts w:ascii="Courier New" w:hAnsi="Courier New" w:cs="Courier New" w:hint="default"/>
      </w:rPr>
    </w:lvl>
    <w:lvl w:ilvl="2" w:tplc="C074B9AE">
      <w:start w:val="1"/>
      <w:numFmt w:val="bullet"/>
      <w:lvlText w:val=""/>
      <w:lvlJc w:val="left"/>
      <w:pPr>
        <w:ind w:left="2160" w:hanging="360"/>
      </w:pPr>
      <w:rPr>
        <w:rFonts w:ascii="Wingdings" w:hAnsi="Wingdings" w:cs="Wingdings" w:hint="default"/>
      </w:rPr>
    </w:lvl>
    <w:lvl w:ilvl="3" w:tplc="CCFEDD70">
      <w:start w:val="1"/>
      <w:numFmt w:val="bullet"/>
      <w:lvlText w:val=""/>
      <w:lvlJc w:val="left"/>
      <w:pPr>
        <w:ind w:left="2880" w:hanging="360"/>
      </w:pPr>
      <w:rPr>
        <w:rFonts w:ascii="Symbol" w:hAnsi="Symbol" w:cs="Symbol" w:hint="default"/>
      </w:rPr>
    </w:lvl>
    <w:lvl w:ilvl="4" w:tplc="D55E2DBA">
      <w:start w:val="1"/>
      <w:numFmt w:val="bullet"/>
      <w:lvlText w:val="o"/>
      <w:lvlJc w:val="left"/>
      <w:pPr>
        <w:ind w:left="3600" w:hanging="360"/>
      </w:pPr>
      <w:rPr>
        <w:rFonts w:ascii="Courier New" w:hAnsi="Courier New" w:cs="Courier New" w:hint="default"/>
      </w:rPr>
    </w:lvl>
    <w:lvl w:ilvl="5" w:tplc="93F009C8">
      <w:start w:val="1"/>
      <w:numFmt w:val="bullet"/>
      <w:lvlText w:val=""/>
      <w:lvlJc w:val="left"/>
      <w:pPr>
        <w:ind w:left="4320" w:hanging="360"/>
      </w:pPr>
      <w:rPr>
        <w:rFonts w:ascii="Wingdings" w:hAnsi="Wingdings" w:cs="Wingdings" w:hint="default"/>
      </w:rPr>
    </w:lvl>
    <w:lvl w:ilvl="6" w:tplc="8E62DD26">
      <w:start w:val="1"/>
      <w:numFmt w:val="bullet"/>
      <w:lvlText w:val=""/>
      <w:lvlJc w:val="left"/>
      <w:pPr>
        <w:ind w:left="5040" w:hanging="360"/>
      </w:pPr>
      <w:rPr>
        <w:rFonts w:ascii="Symbol" w:hAnsi="Symbol" w:cs="Symbol" w:hint="default"/>
      </w:rPr>
    </w:lvl>
    <w:lvl w:ilvl="7" w:tplc="98C08EEC">
      <w:start w:val="1"/>
      <w:numFmt w:val="bullet"/>
      <w:lvlText w:val="o"/>
      <w:lvlJc w:val="left"/>
      <w:pPr>
        <w:ind w:left="5760" w:hanging="360"/>
      </w:pPr>
      <w:rPr>
        <w:rFonts w:ascii="Courier New" w:hAnsi="Courier New" w:cs="Courier New" w:hint="default"/>
      </w:rPr>
    </w:lvl>
    <w:lvl w:ilvl="8" w:tplc="9DA08C20">
      <w:start w:val="1"/>
      <w:numFmt w:val="bullet"/>
      <w:lvlText w:val=""/>
      <w:lvlJc w:val="left"/>
      <w:pPr>
        <w:ind w:left="6480" w:hanging="360"/>
      </w:pPr>
      <w:rPr>
        <w:rFonts w:ascii="Wingdings" w:hAnsi="Wingdings" w:cs="Wingdings" w:hint="default"/>
      </w:rPr>
    </w:lvl>
  </w:abstractNum>
  <w:abstractNum w:abstractNumId="14" w15:restartNumberingAfterBreak="0">
    <w:nsid w:val="3CD61BCB"/>
    <w:multiLevelType w:val="hybridMultilevel"/>
    <w:tmpl w:val="007E2426"/>
    <w:lvl w:ilvl="0" w:tplc="1E18D5D0">
      <w:start w:val="1"/>
      <w:numFmt w:val="bullet"/>
      <w:lvlText w:val=""/>
      <w:lvlJc w:val="left"/>
      <w:pPr>
        <w:ind w:left="720" w:hanging="360"/>
      </w:pPr>
      <w:rPr>
        <w:rFonts w:ascii="Symbol" w:hAnsi="Symbol" w:cs="Symbol" w:hint="default"/>
        <w:sz w:val="18"/>
        <w:szCs w:val="18"/>
      </w:rPr>
    </w:lvl>
    <w:lvl w:ilvl="1" w:tplc="205A8EE2">
      <w:start w:val="1"/>
      <w:numFmt w:val="bullet"/>
      <w:lvlText w:val="o"/>
      <w:lvlJc w:val="left"/>
      <w:pPr>
        <w:ind w:left="1440" w:hanging="360"/>
      </w:pPr>
      <w:rPr>
        <w:rFonts w:ascii="Courier New" w:hAnsi="Courier New" w:cs="Courier New" w:hint="default"/>
      </w:rPr>
    </w:lvl>
    <w:lvl w:ilvl="2" w:tplc="0C8CB4E4">
      <w:start w:val="1"/>
      <w:numFmt w:val="bullet"/>
      <w:lvlText w:val=""/>
      <w:lvlJc w:val="left"/>
      <w:pPr>
        <w:ind w:left="2160" w:hanging="360"/>
      </w:pPr>
      <w:rPr>
        <w:rFonts w:ascii="Wingdings" w:hAnsi="Wingdings" w:cs="Wingdings" w:hint="default"/>
      </w:rPr>
    </w:lvl>
    <w:lvl w:ilvl="3" w:tplc="25A20AC0">
      <w:start w:val="1"/>
      <w:numFmt w:val="bullet"/>
      <w:lvlText w:val=""/>
      <w:lvlJc w:val="left"/>
      <w:pPr>
        <w:ind w:left="2880" w:hanging="360"/>
      </w:pPr>
      <w:rPr>
        <w:rFonts w:ascii="Symbol" w:hAnsi="Symbol" w:cs="Symbol" w:hint="default"/>
      </w:rPr>
    </w:lvl>
    <w:lvl w:ilvl="4" w:tplc="D514113E">
      <w:start w:val="1"/>
      <w:numFmt w:val="bullet"/>
      <w:lvlText w:val="o"/>
      <w:lvlJc w:val="left"/>
      <w:pPr>
        <w:ind w:left="3600" w:hanging="360"/>
      </w:pPr>
      <w:rPr>
        <w:rFonts w:ascii="Courier New" w:hAnsi="Courier New" w:cs="Courier New" w:hint="default"/>
      </w:rPr>
    </w:lvl>
    <w:lvl w:ilvl="5" w:tplc="E078DF88">
      <w:start w:val="1"/>
      <w:numFmt w:val="bullet"/>
      <w:lvlText w:val=""/>
      <w:lvlJc w:val="left"/>
      <w:pPr>
        <w:ind w:left="4320" w:hanging="360"/>
      </w:pPr>
      <w:rPr>
        <w:rFonts w:ascii="Wingdings" w:hAnsi="Wingdings" w:cs="Wingdings" w:hint="default"/>
      </w:rPr>
    </w:lvl>
    <w:lvl w:ilvl="6" w:tplc="1DA46B60">
      <w:start w:val="1"/>
      <w:numFmt w:val="bullet"/>
      <w:lvlText w:val=""/>
      <w:lvlJc w:val="left"/>
      <w:pPr>
        <w:ind w:left="5040" w:hanging="360"/>
      </w:pPr>
      <w:rPr>
        <w:rFonts w:ascii="Symbol" w:hAnsi="Symbol" w:cs="Symbol" w:hint="default"/>
      </w:rPr>
    </w:lvl>
    <w:lvl w:ilvl="7" w:tplc="9C8290B6">
      <w:start w:val="1"/>
      <w:numFmt w:val="bullet"/>
      <w:lvlText w:val="o"/>
      <w:lvlJc w:val="left"/>
      <w:pPr>
        <w:ind w:left="5760" w:hanging="360"/>
      </w:pPr>
      <w:rPr>
        <w:rFonts w:ascii="Courier New" w:hAnsi="Courier New" w:cs="Courier New" w:hint="default"/>
      </w:rPr>
    </w:lvl>
    <w:lvl w:ilvl="8" w:tplc="1EE8FDA6">
      <w:start w:val="1"/>
      <w:numFmt w:val="bullet"/>
      <w:lvlText w:val=""/>
      <w:lvlJc w:val="left"/>
      <w:pPr>
        <w:ind w:left="6480" w:hanging="360"/>
      </w:pPr>
      <w:rPr>
        <w:rFonts w:ascii="Wingdings" w:hAnsi="Wingdings" w:cs="Wingdings" w:hint="default"/>
      </w:rPr>
    </w:lvl>
  </w:abstractNum>
  <w:abstractNum w:abstractNumId="15" w15:restartNumberingAfterBreak="0">
    <w:nsid w:val="424B7198"/>
    <w:multiLevelType w:val="hybridMultilevel"/>
    <w:tmpl w:val="2D26744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7B10A9E"/>
    <w:multiLevelType w:val="hybridMultilevel"/>
    <w:tmpl w:val="DF4AB8E0"/>
    <w:lvl w:ilvl="0" w:tplc="038C8CEA">
      <w:start w:val="1"/>
      <w:numFmt w:val="bullet"/>
      <w:lvlText w:val=""/>
      <w:lvlJc w:val="left"/>
      <w:pPr>
        <w:ind w:left="720" w:hanging="360"/>
      </w:pPr>
      <w:rPr>
        <w:rFonts w:ascii="Symbol" w:hAnsi="Symbol" w:cs="Symbol" w:hint="default"/>
        <w:sz w:val="18"/>
        <w:szCs w:val="18"/>
      </w:rPr>
    </w:lvl>
    <w:lvl w:ilvl="1" w:tplc="72B637BA">
      <w:start w:val="1"/>
      <w:numFmt w:val="bullet"/>
      <w:lvlText w:val="o"/>
      <w:lvlJc w:val="left"/>
      <w:pPr>
        <w:ind w:left="1440" w:hanging="360"/>
      </w:pPr>
      <w:rPr>
        <w:rFonts w:ascii="Courier New" w:hAnsi="Courier New" w:cs="Courier New" w:hint="default"/>
      </w:rPr>
    </w:lvl>
    <w:lvl w:ilvl="2" w:tplc="46988574">
      <w:start w:val="1"/>
      <w:numFmt w:val="bullet"/>
      <w:lvlText w:val=""/>
      <w:lvlJc w:val="left"/>
      <w:pPr>
        <w:ind w:left="2160" w:hanging="360"/>
      </w:pPr>
      <w:rPr>
        <w:rFonts w:ascii="Wingdings" w:hAnsi="Wingdings" w:cs="Wingdings" w:hint="default"/>
      </w:rPr>
    </w:lvl>
    <w:lvl w:ilvl="3" w:tplc="3C1E9790">
      <w:start w:val="1"/>
      <w:numFmt w:val="bullet"/>
      <w:lvlText w:val=""/>
      <w:lvlJc w:val="left"/>
      <w:pPr>
        <w:ind w:left="2880" w:hanging="360"/>
      </w:pPr>
      <w:rPr>
        <w:rFonts w:ascii="Symbol" w:hAnsi="Symbol" w:cs="Symbol" w:hint="default"/>
      </w:rPr>
    </w:lvl>
    <w:lvl w:ilvl="4" w:tplc="0EAADE74">
      <w:start w:val="1"/>
      <w:numFmt w:val="bullet"/>
      <w:lvlText w:val="o"/>
      <w:lvlJc w:val="left"/>
      <w:pPr>
        <w:ind w:left="3600" w:hanging="360"/>
      </w:pPr>
      <w:rPr>
        <w:rFonts w:ascii="Courier New" w:hAnsi="Courier New" w:cs="Courier New" w:hint="default"/>
      </w:rPr>
    </w:lvl>
    <w:lvl w:ilvl="5" w:tplc="CA4A244A">
      <w:start w:val="1"/>
      <w:numFmt w:val="bullet"/>
      <w:lvlText w:val=""/>
      <w:lvlJc w:val="left"/>
      <w:pPr>
        <w:ind w:left="4320" w:hanging="360"/>
      </w:pPr>
      <w:rPr>
        <w:rFonts w:ascii="Wingdings" w:hAnsi="Wingdings" w:cs="Wingdings" w:hint="default"/>
      </w:rPr>
    </w:lvl>
    <w:lvl w:ilvl="6" w:tplc="A69AF62C">
      <w:start w:val="1"/>
      <w:numFmt w:val="bullet"/>
      <w:lvlText w:val=""/>
      <w:lvlJc w:val="left"/>
      <w:pPr>
        <w:ind w:left="5040" w:hanging="360"/>
      </w:pPr>
      <w:rPr>
        <w:rFonts w:ascii="Symbol" w:hAnsi="Symbol" w:cs="Symbol" w:hint="default"/>
      </w:rPr>
    </w:lvl>
    <w:lvl w:ilvl="7" w:tplc="B456F0E4">
      <w:start w:val="1"/>
      <w:numFmt w:val="bullet"/>
      <w:lvlText w:val="o"/>
      <w:lvlJc w:val="left"/>
      <w:pPr>
        <w:ind w:left="5760" w:hanging="360"/>
      </w:pPr>
      <w:rPr>
        <w:rFonts w:ascii="Courier New" w:hAnsi="Courier New" w:cs="Courier New" w:hint="default"/>
      </w:rPr>
    </w:lvl>
    <w:lvl w:ilvl="8" w:tplc="DFF458C4">
      <w:start w:val="1"/>
      <w:numFmt w:val="bullet"/>
      <w:lvlText w:val=""/>
      <w:lvlJc w:val="left"/>
      <w:pPr>
        <w:ind w:left="6480" w:hanging="360"/>
      </w:pPr>
      <w:rPr>
        <w:rFonts w:ascii="Wingdings" w:hAnsi="Wingdings" w:cs="Wingdings" w:hint="default"/>
      </w:rPr>
    </w:lvl>
  </w:abstractNum>
  <w:abstractNum w:abstractNumId="17" w15:restartNumberingAfterBreak="0">
    <w:nsid w:val="47F84A77"/>
    <w:multiLevelType w:val="hybridMultilevel"/>
    <w:tmpl w:val="D5C46164"/>
    <w:lvl w:ilvl="0" w:tplc="969442E2">
      <w:start w:val="1"/>
      <w:numFmt w:val="bullet"/>
      <w:lvlText w:val=""/>
      <w:lvlJc w:val="left"/>
      <w:pPr>
        <w:ind w:left="720" w:hanging="360"/>
      </w:pPr>
      <w:rPr>
        <w:rFonts w:ascii="Symbol" w:hAnsi="Symbol" w:cs="Symbol" w:hint="default"/>
        <w:sz w:val="18"/>
        <w:szCs w:val="18"/>
      </w:rPr>
    </w:lvl>
    <w:lvl w:ilvl="1" w:tplc="454604E8">
      <w:start w:val="1"/>
      <w:numFmt w:val="bullet"/>
      <w:lvlText w:val="o"/>
      <w:lvlJc w:val="left"/>
      <w:pPr>
        <w:ind w:left="1440" w:hanging="360"/>
      </w:pPr>
      <w:rPr>
        <w:rFonts w:ascii="Courier New" w:hAnsi="Courier New" w:cs="Courier New" w:hint="default"/>
      </w:rPr>
    </w:lvl>
    <w:lvl w:ilvl="2" w:tplc="9E3A96D4">
      <w:start w:val="1"/>
      <w:numFmt w:val="bullet"/>
      <w:lvlText w:val=""/>
      <w:lvlJc w:val="left"/>
      <w:pPr>
        <w:ind w:left="2160" w:hanging="360"/>
      </w:pPr>
      <w:rPr>
        <w:rFonts w:ascii="Wingdings" w:hAnsi="Wingdings" w:cs="Wingdings" w:hint="default"/>
      </w:rPr>
    </w:lvl>
    <w:lvl w:ilvl="3" w:tplc="AFA01CCE">
      <w:start w:val="1"/>
      <w:numFmt w:val="bullet"/>
      <w:lvlText w:val=""/>
      <w:lvlJc w:val="left"/>
      <w:pPr>
        <w:ind w:left="2880" w:hanging="360"/>
      </w:pPr>
      <w:rPr>
        <w:rFonts w:ascii="Symbol" w:hAnsi="Symbol" w:cs="Symbol" w:hint="default"/>
      </w:rPr>
    </w:lvl>
    <w:lvl w:ilvl="4" w:tplc="63B8FEB2">
      <w:start w:val="1"/>
      <w:numFmt w:val="bullet"/>
      <w:lvlText w:val="o"/>
      <w:lvlJc w:val="left"/>
      <w:pPr>
        <w:ind w:left="3600" w:hanging="360"/>
      </w:pPr>
      <w:rPr>
        <w:rFonts w:ascii="Courier New" w:hAnsi="Courier New" w:cs="Courier New" w:hint="default"/>
      </w:rPr>
    </w:lvl>
    <w:lvl w:ilvl="5" w:tplc="BDFAA760">
      <w:start w:val="1"/>
      <w:numFmt w:val="bullet"/>
      <w:lvlText w:val=""/>
      <w:lvlJc w:val="left"/>
      <w:pPr>
        <w:ind w:left="4320" w:hanging="360"/>
      </w:pPr>
      <w:rPr>
        <w:rFonts w:ascii="Wingdings" w:hAnsi="Wingdings" w:cs="Wingdings" w:hint="default"/>
      </w:rPr>
    </w:lvl>
    <w:lvl w:ilvl="6" w:tplc="C05E5FAC">
      <w:start w:val="1"/>
      <w:numFmt w:val="bullet"/>
      <w:lvlText w:val=""/>
      <w:lvlJc w:val="left"/>
      <w:pPr>
        <w:ind w:left="5040" w:hanging="360"/>
      </w:pPr>
      <w:rPr>
        <w:rFonts w:ascii="Symbol" w:hAnsi="Symbol" w:cs="Symbol" w:hint="default"/>
      </w:rPr>
    </w:lvl>
    <w:lvl w:ilvl="7" w:tplc="AAD64074">
      <w:start w:val="1"/>
      <w:numFmt w:val="bullet"/>
      <w:lvlText w:val="o"/>
      <w:lvlJc w:val="left"/>
      <w:pPr>
        <w:ind w:left="5760" w:hanging="360"/>
      </w:pPr>
      <w:rPr>
        <w:rFonts w:ascii="Courier New" w:hAnsi="Courier New" w:cs="Courier New" w:hint="default"/>
      </w:rPr>
    </w:lvl>
    <w:lvl w:ilvl="8" w:tplc="306882A2">
      <w:start w:val="1"/>
      <w:numFmt w:val="bullet"/>
      <w:lvlText w:val=""/>
      <w:lvlJc w:val="left"/>
      <w:pPr>
        <w:ind w:left="6480" w:hanging="360"/>
      </w:pPr>
      <w:rPr>
        <w:rFonts w:ascii="Wingdings" w:hAnsi="Wingdings" w:cs="Wingdings" w:hint="default"/>
      </w:rPr>
    </w:lvl>
  </w:abstractNum>
  <w:abstractNum w:abstractNumId="18" w15:restartNumberingAfterBreak="0">
    <w:nsid w:val="484243FF"/>
    <w:multiLevelType w:val="hybridMultilevel"/>
    <w:tmpl w:val="97C8508C"/>
    <w:lvl w:ilvl="0" w:tplc="04090005">
      <w:start w:val="1"/>
      <w:numFmt w:val="bullet"/>
      <w:lvlText w:val=""/>
      <w:lvlJc w:val="left"/>
      <w:pPr>
        <w:ind w:left="827" w:hanging="360"/>
      </w:pPr>
      <w:rPr>
        <w:rFonts w:ascii="Wingdings" w:hAnsi="Wingdings" w:hint="default"/>
      </w:rPr>
    </w:lvl>
    <w:lvl w:ilvl="1" w:tplc="08090003" w:tentative="1">
      <w:start w:val="1"/>
      <w:numFmt w:val="bullet"/>
      <w:lvlText w:val="o"/>
      <w:lvlJc w:val="left"/>
      <w:pPr>
        <w:ind w:left="1547" w:hanging="360"/>
      </w:pPr>
      <w:rPr>
        <w:rFonts w:ascii="Courier New" w:hAnsi="Courier New" w:cs="Courier New" w:hint="default"/>
      </w:rPr>
    </w:lvl>
    <w:lvl w:ilvl="2" w:tplc="08090005" w:tentative="1">
      <w:start w:val="1"/>
      <w:numFmt w:val="bullet"/>
      <w:lvlText w:val=""/>
      <w:lvlJc w:val="left"/>
      <w:pPr>
        <w:ind w:left="2267" w:hanging="360"/>
      </w:pPr>
      <w:rPr>
        <w:rFonts w:ascii="Wingdings" w:hAnsi="Wingdings" w:hint="default"/>
      </w:rPr>
    </w:lvl>
    <w:lvl w:ilvl="3" w:tplc="08090001" w:tentative="1">
      <w:start w:val="1"/>
      <w:numFmt w:val="bullet"/>
      <w:lvlText w:val=""/>
      <w:lvlJc w:val="left"/>
      <w:pPr>
        <w:ind w:left="2987" w:hanging="360"/>
      </w:pPr>
      <w:rPr>
        <w:rFonts w:ascii="Symbol" w:hAnsi="Symbol" w:hint="default"/>
      </w:rPr>
    </w:lvl>
    <w:lvl w:ilvl="4" w:tplc="08090003" w:tentative="1">
      <w:start w:val="1"/>
      <w:numFmt w:val="bullet"/>
      <w:lvlText w:val="o"/>
      <w:lvlJc w:val="left"/>
      <w:pPr>
        <w:ind w:left="3707" w:hanging="360"/>
      </w:pPr>
      <w:rPr>
        <w:rFonts w:ascii="Courier New" w:hAnsi="Courier New" w:cs="Courier New" w:hint="default"/>
      </w:rPr>
    </w:lvl>
    <w:lvl w:ilvl="5" w:tplc="08090005" w:tentative="1">
      <w:start w:val="1"/>
      <w:numFmt w:val="bullet"/>
      <w:lvlText w:val=""/>
      <w:lvlJc w:val="left"/>
      <w:pPr>
        <w:ind w:left="4427" w:hanging="360"/>
      </w:pPr>
      <w:rPr>
        <w:rFonts w:ascii="Wingdings" w:hAnsi="Wingdings" w:hint="default"/>
      </w:rPr>
    </w:lvl>
    <w:lvl w:ilvl="6" w:tplc="08090001" w:tentative="1">
      <w:start w:val="1"/>
      <w:numFmt w:val="bullet"/>
      <w:lvlText w:val=""/>
      <w:lvlJc w:val="left"/>
      <w:pPr>
        <w:ind w:left="5147" w:hanging="360"/>
      </w:pPr>
      <w:rPr>
        <w:rFonts w:ascii="Symbol" w:hAnsi="Symbol" w:hint="default"/>
      </w:rPr>
    </w:lvl>
    <w:lvl w:ilvl="7" w:tplc="08090003" w:tentative="1">
      <w:start w:val="1"/>
      <w:numFmt w:val="bullet"/>
      <w:lvlText w:val="o"/>
      <w:lvlJc w:val="left"/>
      <w:pPr>
        <w:ind w:left="5867" w:hanging="360"/>
      </w:pPr>
      <w:rPr>
        <w:rFonts w:ascii="Courier New" w:hAnsi="Courier New" w:cs="Courier New" w:hint="default"/>
      </w:rPr>
    </w:lvl>
    <w:lvl w:ilvl="8" w:tplc="08090005" w:tentative="1">
      <w:start w:val="1"/>
      <w:numFmt w:val="bullet"/>
      <w:lvlText w:val=""/>
      <w:lvlJc w:val="left"/>
      <w:pPr>
        <w:ind w:left="6587" w:hanging="360"/>
      </w:pPr>
      <w:rPr>
        <w:rFonts w:ascii="Wingdings" w:hAnsi="Wingdings" w:hint="default"/>
      </w:rPr>
    </w:lvl>
  </w:abstractNum>
  <w:abstractNum w:abstractNumId="19" w15:restartNumberingAfterBreak="0">
    <w:nsid w:val="4C757A16"/>
    <w:multiLevelType w:val="hybridMultilevel"/>
    <w:tmpl w:val="E36A15D4"/>
    <w:lvl w:ilvl="0" w:tplc="E38AA0CE">
      <w:start w:val="1"/>
      <w:numFmt w:val="bullet"/>
      <w:lvlText w:val=""/>
      <w:lvlJc w:val="left"/>
      <w:pPr>
        <w:ind w:left="360" w:hanging="360"/>
      </w:pPr>
      <w:rPr>
        <w:rFonts w:ascii="Symbol" w:hAnsi="Symbol" w:cs="Symbol" w:hint="default"/>
        <w:sz w:val="18"/>
        <w:szCs w:val="18"/>
      </w:rPr>
    </w:lvl>
    <w:lvl w:ilvl="1" w:tplc="818C365E">
      <w:start w:val="1"/>
      <w:numFmt w:val="bullet"/>
      <w:lvlText w:val="o"/>
      <w:lvlJc w:val="left"/>
      <w:pPr>
        <w:ind w:left="1080" w:hanging="360"/>
      </w:pPr>
      <w:rPr>
        <w:rFonts w:ascii="Courier New" w:hAnsi="Courier New" w:cs="Courier New" w:hint="default"/>
      </w:rPr>
    </w:lvl>
    <w:lvl w:ilvl="2" w:tplc="3E28078A">
      <w:start w:val="1"/>
      <w:numFmt w:val="bullet"/>
      <w:lvlText w:val=""/>
      <w:lvlJc w:val="left"/>
      <w:pPr>
        <w:ind w:left="1800" w:hanging="360"/>
      </w:pPr>
      <w:rPr>
        <w:rFonts w:ascii="Wingdings" w:hAnsi="Wingdings" w:cs="Wingdings" w:hint="default"/>
      </w:rPr>
    </w:lvl>
    <w:lvl w:ilvl="3" w:tplc="B794380C">
      <w:start w:val="1"/>
      <w:numFmt w:val="bullet"/>
      <w:lvlText w:val=""/>
      <w:lvlJc w:val="left"/>
      <w:pPr>
        <w:ind w:left="2520" w:hanging="360"/>
      </w:pPr>
      <w:rPr>
        <w:rFonts w:ascii="Symbol" w:hAnsi="Symbol" w:cs="Symbol" w:hint="default"/>
      </w:rPr>
    </w:lvl>
    <w:lvl w:ilvl="4" w:tplc="9EBC38D2">
      <w:start w:val="1"/>
      <w:numFmt w:val="bullet"/>
      <w:lvlText w:val="o"/>
      <w:lvlJc w:val="left"/>
      <w:pPr>
        <w:ind w:left="3240" w:hanging="360"/>
      </w:pPr>
      <w:rPr>
        <w:rFonts w:ascii="Courier New" w:hAnsi="Courier New" w:cs="Courier New" w:hint="default"/>
      </w:rPr>
    </w:lvl>
    <w:lvl w:ilvl="5" w:tplc="22125916">
      <w:start w:val="1"/>
      <w:numFmt w:val="bullet"/>
      <w:lvlText w:val=""/>
      <w:lvlJc w:val="left"/>
      <w:pPr>
        <w:ind w:left="3960" w:hanging="360"/>
      </w:pPr>
      <w:rPr>
        <w:rFonts w:ascii="Wingdings" w:hAnsi="Wingdings" w:cs="Wingdings" w:hint="default"/>
      </w:rPr>
    </w:lvl>
    <w:lvl w:ilvl="6" w:tplc="F6467190">
      <w:start w:val="1"/>
      <w:numFmt w:val="bullet"/>
      <w:lvlText w:val=""/>
      <w:lvlJc w:val="left"/>
      <w:pPr>
        <w:ind w:left="4680" w:hanging="360"/>
      </w:pPr>
      <w:rPr>
        <w:rFonts w:ascii="Symbol" w:hAnsi="Symbol" w:cs="Symbol" w:hint="default"/>
      </w:rPr>
    </w:lvl>
    <w:lvl w:ilvl="7" w:tplc="37B694EA">
      <w:start w:val="1"/>
      <w:numFmt w:val="bullet"/>
      <w:lvlText w:val="o"/>
      <w:lvlJc w:val="left"/>
      <w:pPr>
        <w:ind w:left="5400" w:hanging="360"/>
      </w:pPr>
      <w:rPr>
        <w:rFonts w:ascii="Courier New" w:hAnsi="Courier New" w:cs="Courier New" w:hint="default"/>
      </w:rPr>
    </w:lvl>
    <w:lvl w:ilvl="8" w:tplc="70DE9942">
      <w:start w:val="1"/>
      <w:numFmt w:val="bullet"/>
      <w:lvlText w:val=""/>
      <w:lvlJc w:val="left"/>
      <w:pPr>
        <w:ind w:left="6120" w:hanging="360"/>
      </w:pPr>
      <w:rPr>
        <w:rFonts w:ascii="Wingdings" w:hAnsi="Wingdings" w:cs="Wingdings" w:hint="default"/>
      </w:rPr>
    </w:lvl>
  </w:abstractNum>
  <w:abstractNum w:abstractNumId="20" w15:restartNumberingAfterBreak="0">
    <w:nsid w:val="4F3273D3"/>
    <w:multiLevelType w:val="hybridMultilevel"/>
    <w:tmpl w:val="AB929EBA"/>
    <w:lvl w:ilvl="0" w:tplc="04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53E701F6"/>
    <w:multiLevelType w:val="hybridMultilevel"/>
    <w:tmpl w:val="CB88CACE"/>
    <w:lvl w:ilvl="0" w:tplc="D324A284">
      <w:start w:val="8"/>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0375E5A"/>
    <w:multiLevelType w:val="hybridMultilevel"/>
    <w:tmpl w:val="D08650F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09D3E4C"/>
    <w:multiLevelType w:val="hybridMultilevel"/>
    <w:tmpl w:val="3FD8AF98"/>
    <w:lvl w:ilvl="0" w:tplc="E1C60BD2">
      <w:start w:val="1"/>
      <w:numFmt w:val="bullet"/>
      <w:lvlText w:val=""/>
      <w:lvlJc w:val="left"/>
      <w:pPr>
        <w:ind w:left="720" w:hanging="360"/>
      </w:pPr>
      <w:rPr>
        <w:rFonts w:ascii="Symbol" w:hAnsi="Symbol" w:cs="Symbol" w:hint="default"/>
        <w:sz w:val="18"/>
        <w:szCs w:val="18"/>
      </w:rPr>
    </w:lvl>
    <w:lvl w:ilvl="1" w:tplc="FD58A7DE">
      <w:start w:val="1"/>
      <w:numFmt w:val="bullet"/>
      <w:lvlText w:val="o"/>
      <w:lvlJc w:val="left"/>
      <w:pPr>
        <w:ind w:left="1440" w:hanging="360"/>
      </w:pPr>
      <w:rPr>
        <w:rFonts w:ascii="Courier New" w:hAnsi="Courier New" w:cs="Courier New" w:hint="default"/>
      </w:rPr>
    </w:lvl>
    <w:lvl w:ilvl="2" w:tplc="6D96899A">
      <w:start w:val="1"/>
      <w:numFmt w:val="bullet"/>
      <w:lvlText w:val=""/>
      <w:lvlJc w:val="left"/>
      <w:pPr>
        <w:ind w:left="2160" w:hanging="360"/>
      </w:pPr>
      <w:rPr>
        <w:rFonts w:ascii="Wingdings" w:hAnsi="Wingdings" w:cs="Wingdings" w:hint="default"/>
      </w:rPr>
    </w:lvl>
    <w:lvl w:ilvl="3" w:tplc="409ADA16">
      <w:start w:val="1"/>
      <w:numFmt w:val="bullet"/>
      <w:lvlText w:val=""/>
      <w:lvlJc w:val="left"/>
      <w:pPr>
        <w:ind w:left="2880" w:hanging="360"/>
      </w:pPr>
      <w:rPr>
        <w:rFonts w:ascii="Symbol" w:hAnsi="Symbol" w:cs="Symbol" w:hint="default"/>
      </w:rPr>
    </w:lvl>
    <w:lvl w:ilvl="4" w:tplc="2CD8B30C">
      <w:start w:val="1"/>
      <w:numFmt w:val="bullet"/>
      <w:lvlText w:val="o"/>
      <w:lvlJc w:val="left"/>
      <w:pPr>
        <w:ind w:left="3600" w:hanging="360"/>
      </w:pPr>
      <w:rPr>
        <w:rFonts w:ascii="Courier New" w:hAnsi="Courier New" w:cs="Courier New" w:hint="default"/>
      </w:rPr>
    </w:lvl>
    <w:lvl w:ilvl="5" w:tplc="7154FCD2">
      <w:start w:val="1"/>
      <w:numFmt w:val="bullet"/>
      <w:lvlText w:val=""/>
      <w:lvlJc w:val="left"/>
      <w:pPr>
        <w:ind w:left="4320" w:hanging="360"/>
      </w:pPr>
      <w:rPr>
        <w:rFonts w:ascii="Wingdings" w:hAnsi="Wingdings" w:cs="Wingdings" w:hint="default"/>
      </w:rPr>
    </w:lvl>
    <w:lvl w:ilvl="6" w:tplc="A10CB696">
      <w:start w:val="1"/>
      <w:numFmt w:val="bullet"/>
      <w:lvlText w:val=""/>
      <w:lvlJc w:val="left"/>
      <w:pPr>
        <w:ind w:left="5040" w:hanging="360"/>
      </w:pPr>
      <w:rPr>
        <w:rFonts w:ascii="Symbol" w:hAnsi="Symbol" w:cs="Symbol" w:hint="default"/>
      </w:rPr>
    </w:lvl>
    <w:lvl w:ilvl="7" w:tplc="284C45EA">
      <w:start w:val="1"/>
      <w:numFmt w:val="bullet"/>
      <w:lvlText w:val="o"/>
      <w:lvlJc w:val="left"/>
      <w:pPr>
        <w:ind w:left="5760" w:hanging="360"/>
      </w:pPr>
      <w:rPr>
        <w:rFonts w:ascii="Courier New" w:hAnsi="Courier New" w:cs="Courier New" w:hint="default"/>
      </w:rPr>
    </w:lvl>
    <w:lvl w:ilvl="8" w:tplc="A84A921C">
      <w:start w:val="1"/>
      <w:numFmt w:val="bullet"/>
      <w:lvlText w:val=""/>
      <w:lvlJc w:val="left"/>
      <w:pPr>
        <w:ind w:left="6480" w:hanging="360"/>
      </w:pPr>
      <w:rPr>
        <w:rFonts w:ascii="Wingdings" w:hAnsi="Wingdings" w:cs="Wingdings" w:hint="default"/>
      </w:rPr>
    </w:lvl>
  </w:abstractNum>
  <w:abstractNum w:abstractNumId="24" w15:restartNumberingAfterBreak="0">
    <w:nsid w:val="68D33413"/>
    <w:multiLevelType w:val="hybridMultilevel"/>
    <w:tmpl w:val="E012ADE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CBD5146"/>
    <w:multiLevelType w:val="hybridMultilevel"/>
    <w:tmpl w:val="43A0A0B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AE026B"/>
    <w:multiLevelType w:val="hybridMultilevel"/>
    <w:tmpl w:val="C1DE0A96"/>
    <w:lvl w:ilvl="0" w:tplc="7BCCD6C4">
      <w:start w:val="1"/>
      <w:numFmt w:val="bullet"/>
      <w:lvlText w:val=""/>
      <w:lvlJc w:val="left"/>
      <w:pPr>
        <w:ind w:left="720" w:hanging="360"/>
      </w:pPr>
      <w:rPr>
        <w:rFonts w:ascii="Symbol" w:hAnsi="Symbol" w:cs="Symbol" w:hint="default"/>
        <w:sz w:val="18"/>
        <w:szCs w:val="18"/>
      </w:rPr>
    </w:lvl>
    <w:lvl w:ilvl="1" w:tplc="AE8266DC">
      <w:start w:val="1"/>
      <w:numFmt w:val="bullet"/>
      <w:lvlText w:val="o"/>
      <w:lvlJc w:val="left"/>
      <w:pPr>
        <w:ind w:left="1440" w:hanging="360"/>
      </w:pPr>
      <w:rPr>
        <w:rFonts w:ascii="Courier New" w:hAnsi="Courier New" w:cs="Courier New" w:hint="default"/>
      </w:rPr>
    </w:lvl>
    <w:lvl w:ilvl="2" w:tplc="7D349046">
      <w:start w:val="1"/>
      <w:numFmt w:val="bullet"/>
      <w:lvlText w:val=""/>
      <w:lvlJc w:val="left"/>
      <w:pPr>
        <w:ind w:left="2160" w:hanging="360"/>
      </w:pPr>
      <w:rPr>
        <w:rFonts w:ascii="Wingdings" w:hAnsi="Wingdings" w:cs="Wingdings" w:hint="default"/>
      </w:rPr>
    </w:lvl>
    <w:lvl w:ilvl="3" w:tplc="4866EF00">
      <w:start w:val="1"/>
      <w:numFmt w:val="bullet"/>
      <w:lvlText w:val=""/>
      <w:lvlJc w:val="left"/>
      <w:pPr>
        <w:ind w:left="2880" w:hanging="360"/>
      </w:pPr>
      <w:rPr>
        <w:rFonts w:ascii="Symbol" w:hAnsi="Symbol" w:cs="Symbol" w:hint="default"/>
      </w:rPr>
    </w:lvl>
    <w:lvl w:ilvl="4" w:tplc="66EAB4F6">
      <w:start w:val="1"/>
      <w:numFmt w:val="bullet"/>
      <w:lvlText w:val="o"/>
      <w:lvlJc w:val="left"/>
      <w:pPr>
        <w:ind w:left="3600" w:hanging="360"/>
      </w:pPr>
      <w:rPr>
        <w:rFonts w:ascii="Courier New" w:hAnsi="Courier New" w:cs="Courier New" w:hint="default"/>
      </w:rPr>
    </w:lvl>
    <w:lvl w:ilvl="5" w:tplc="DD860D08">
      <w:start w:val="1"/>
      <w:numFmt w:val="bullet"/>
      <w:lvlText w:val=""/>
      <w:lvlJc w:val="left"/>
      <w:pPr>
        <w:ind w:left="4320" w:hanging="360"/>
      </w:pPr>
      <w:rPr>
        <w:rFonts w:ascii="Wingdings" w:hAnsi="Wingdings" w:cs="Wingdings" w:hint="default"/>
      </w:rPr>
    </w:lvl>
    <w:lvl w:ilvl="6" w:tplc="3B966010">
      <w:start w:val="1"/>
      <w:numFmt w:val="bullet"/>
      <w:lvlText w:val=""/>
      <w:lvlJc w:val="left"/>
      <w:pPr>
        <w:ind w:left="5040" w:hanging="360"/>
      </w:pPr>
      <w:rPr>
        <w:rFonts w:ascii="Symbol" w:hAnsi="Symbol" w:cs="Symbol" w:hint="default"/>
      </w:rPr>
    </w:lvl>
    <w:lvl w:ilvl="7" w:tplc="C8ECA2CC">
      <w:start w:val="1"/>
      <w:numFmt w:val="bullet"/>
      <w:lvlText w:val="o"/>
      <w:lvlJc w:val="left"/>
      <w:pPr>
        <w:ind w:left="5760" w:hanging="360"/>
      </w:pPr>
      <w:rPr>
        <w:rFonts w:ascii="Courier New" w:hAnsi="Courier New" w:cs="Courier New" w:hint="default"/>
      </w:rPr>
    </w:lvl>
    <w:lvl w:ilvl="8" w:tplc="D4E6347A">
      <w:start w:val="1"/>
      <w:numFmt w:val="bullet"/>
      <w:lvlText w:val=""/>
      <w:lvlJc w:val="left"/>
      <w:pPr>
        <w:ind w:left="6480" w:hanging="360"/>
      </w:pPr>
      <w:rPr>
        <w:rFonts w:ascii="Wingdings" w:hAnsi="Wingdings" w:cs="Wingdings" w:hint="default"/>
      </w:rPr>
    </w:lvl>
  </w:abstractNum>
  <w:abstractNum w:abstractNumId="27" w15:restartNumberingAfterBreak="0">
    <w:nsid w:val="74261708"/>
    <w:multiLevelType w:val="hybridMultilevel"/>
    <w:tmpl w:val="65E8DC34"/>
    <w:lvl w:ilvl="0" w:tplc="487AEE26">
      <w:start w:val="1"/>
      <w:numFmt w:val="bullet"/>
      <w:lvlText w:val=""/>
      <w:lvlJc w:val="left"/>
      <w:pPr>
        <w:ind w:left="720" w:hanging="360"/>
      </w:pPr>
      <w:rPr>
        <w:rFonts w:ascii="Symbol" w:hAnsi="Symbol" w:cs="Symbol" w:hint="default"/>
        <w:sz w:val="18"/>
        <w:szCs w:val="18"/>
      </w:rPr>
    </w:lvl>
    <w:lvl w:ilvl="1" w:tplc="EB641CD2">
      <w:start w:val="1"/>
      <w:numFmt w:val="bullet"/>
      <w:lvlText w:val="o"/>
      <w:lvlJc w:val="left"/>
      <w:pPr>
        <w:ind w:left="1440" w:hanging="360"/>
      </w:pPr>
      <w:rPr>
        <w:rFonts w:ascii="Courier New" w:hAnsi="Courier New" w:cs="Courier New" w:hint="default"/>
      </w:rPr>
    </w:lvl>
    <w:lvl w:ilvl="2" w:tplc="2D022C16">
      <w:start w:val="1"/>
      <w:numFmt w:val="bullet"/>
      <w:lvlText w:val=""/>
      <w:lvlJc w:val="left"/>
      <w:pPr>
        <w:ind w:left="2160" w:hanging="360"/>
      </w:pPr>
      <w:rPr>
        <w:rFonts w:ascii="Wingdings" w:hAnsi="Wingdings" w:cs="Wingdings" w:hint="default"/>
      </w:rPr>
    </w:lvl>
    <w:lvl w:ilvl="3" w:tplc="9D4E59C0">
      <w:start w:val="1"/>
      <w:numFmt w:val="bullet"/>
      <w:lvlText w:val=""/>
      <w:lvlJc w:val="left"/>
      <w:pPr>
        <w:ind w:left="2880" w:hanging="360"/>
      </w:pPr>
      <w:rPr>
        <w:rFonts w:ascii="Symbol" w:hAnsi="Symbol" w:cs="Symbol" w:hint="default"/>
      </w:rPr>
    </w:lvl>
    <w:lvl w:ilvl="4" w:tplc="806AC49C">
      <w:start w:val="1"/>
      <w:numFmt w:val="bullet"/>
      <w:lvlText w:val="o"/>
      <w:lvlJc w:val="left"/>
      <w:pPr>
        <w:ind w:left="3600" w:hanging="360"/>
      </w:pPr>
      <w:rPr>
        <w:rFonts w:ascii="Courier New" w:hAnsi="Courier New" w:cs="Courier New" w:hint="default"/>
      </w:rPr>
    </w:lvl>
    <w:lvl w:ilvl="5" w:tplc="2BB4082A">
      <w:start w:val="1"/>
      <w:numFmt w:val="bullet"/>
      <w:lvlText w:val=""/>
      <w:lvlJc w:val="left"/>
      <w:pPr>
        <w:ind w:left="4320" w:hanging="360"/>
      </w:pPr>
      <w:rPr>
        <w:rFonts w:ascii="Wingdings" w:hAnsi="Wingdings" w:cs="Wingdings" w:hint="default"/>
      </w:rPr>
    </w:lvl>
    <w:lvl w:ilvl="6" w:tplc="74380706">
      <w:start w:val="1"/>
      <w:numFmt w:val="bullet"/>
      <w:lvlText w:val=""/>
      <w:lvlJc w:val="left"/>
      <w:pPr>
        <w:ind w:left="5040" w:hanging="360"/>
      </w:pPr>
      <w:rPr>
        <w:rFonts w:ascii="Symbol" w:hAnsi="Symbol" w:cs="Symbol" w:hint="default"/>
      </w:rPr>
    </w:lvl>
    <w:lvl w:ilvl="7" w:tplc="E83A9164">
      <w:start w:val="1"/>
      <w:numFmt w:val="bullet"/>
      <w:lvlText w:val="o"/>
      <w:lvlJc w:val="left"/>
      <w:pPr>
        <w:ind w:left="5760" w:hanging="360"/>
      </w:pPr>
      <w:rPr>
        <w:rFonts w:ascii="Courier New" w:hAnsi="Courier New" w:cs="Courier New" w:hint="default"/>
      </w:rPr>
    </w:lvl>
    <w:lvl w:ilvl="8" w:tplc="28A25B7C">
      <w:start w:val="1"/>
      <w:numFmt w:val="bullet"/>
      <w:lvlText w:val=""/>
      <w:lvlJc w:val="left"/>
      <w:pPr>
        <w:ind w:left="6480" w:hanging="360"/>
      </w:pPr>
      <w:rPr>
        <w:rFonts w:ascii="Wingdings" w:hAnsi="Wingdings" w:cs="Wingdings" w:hint="default"/>
      </w:rPr>
    </w:lvl>
  </w:abstractNum>
  <w:abstractNum w:abstractNumId="28" w15:restartNumberingAfterBreak="0">
    <w:nsid w:val="788B415C"/>
    <w:multiLevelType w:val="hybridMultilevel"/>
    <w:tmpl w:val="74567D24"/>
    <w:lvl w:ilvl="0" w:tplc="5728142C">
      <w:start w:val="1"/>
      <w:numFmt w:val="bullet"/>
      <w:lvlText w:val=""/>
      <w:lvlJc w:val="left"/>
      <w:pPr>
        <w:ind w:left="720" w:hanging="360"/>
      </w:pPr>
      <w:rPr>
        <w:rFonts w:ascii="Symbol" w:hAnsi="Symbol" w:cs="Symbol" w:hint="default"/>
        <w:sz w:val="18"/>
        <w:szCs w:val="18"/>
      </w:rPr>
    </w:lvl>
    <w:lvl w:ilvl="1" w:tplc="60B21448">
      <w:start w:val="1"/>
      <w:numFmt w:val="bullet"/>
      <w:lvlText w:val="o"/>
      <w:lvlJc w:val="left"/>
      <w:pPr>
        <w:ind w:left="1440" w:hanging="360"/>
      </w:pPr>
      <w:rPr>
        <w:rFonts w:ascii="Courier New" w:hAnsi="Courier New" w:cs="Courier New" w:hint="default"/>
      </w:rPr>
    </w:lvl>
    <w:lvl w:ilvl="2" w:tplc="5C5CC48C">
      <w:start w:val="1"/>
      <w:numFmt w:val="bullet"/>
      <w:lvlText w:val=""/>
      <w:lvlJc w:val="left"/>
      <w:pPr>
        <w:ind w:left="2160" w:hanging="360"/>
      </w:pPr>
      <w:rPr>
        <w:rFonts w:ascii="Wingdings" w:hAnsi="Wingdings" w:cs="Wingdings" w:hint="default"/>
      </w:rPr>
    </w:lvl>
    <w:lvl w:ilvl="3" w:tplc="BE4E26D8">
      <w:start w:val="1"/>
      <w:numFmt w:val="bullet"/>
      <w:lvlText w:val=""/>
      <w:lvlJc w:val="left"/>
      <w:pPr>
        <w:ind w:left="2880" w:hanging="360"/>
      </w:pPr>
      <w:rPr>
        <w:rFonts w:ascii="Symbol" w:hAnsi="Symbol" w:cs="Symbol" w:hint="default"/>
      </w:rPr>
    </w:lvl>
    <w:lvl w:ilvl="4" w:tplc="A134E0C8">
      <w:start w:val="1"/>
      <w:numFmt w:val="bullet"/>
      <w:lvlText w:val="o"/>
      <w:lvlJc w:val="left"/>
      <w:pPr>
        <w:ind w:left="3600" w:hanging="360"/>
      </w:pPr>
      <w:rPr>
        <w:rFonts w:ascii="Courier New" w:hAnsi="Courier New" w:cs="Courier New" w:hint="default"/>
      </w:rPr>
    </w:lvl>
    <w:lvl w:ilvl="5" w:tplc="1B9C9474">
      <w:start w:val="1"/>
      <w:numFmt w:val="bullet"/>
      <w:lvlText w:val=""/>
      <w:lvlJc w:val="left"/>
      <w:pPr>
        <w:ind w:left="4320" w:hanging="360"/>
      </w:pPr>
      <w:rPr>
        <w:rFonts w:ascii="Wingdings" w:hAnsi="Wingdings" w:cs="Wingdings" w:hint="default"/>
      </w:rPr>
    </w:lvl>
    <w:lvl w:ilvl="6" w:tplc="B0203710">
      <w:start w:val="1"/>
      <w:numFmt w:val="bullet"/>
      <w:lvlText w:val=""/>
      <w:lvlJc w:val="left"/>
      <w:pPr>
        <w:ind w:left="5040" w:hanging="360"/>
      </w:pPr>
      <w:rPr>
        <w:rFonts w:ascii="Symbol" w:hAnsi="Symbol" w:cs="Symbol" w:hint="default"/>
      </w:rPr>
    </w:lvl>
    <w:lvl w:ilvl="7" w:tplc="CA081810">
      <w:start w:val="1"/>
      <w:numFmt w:val="bullet"/>
      <w:lvlText w:val="o"/>
      <w:lvlJc w:val="left"/>
      <w:pPr>
        <w:ind w:left="5760" w:hanging="360"/>
      </w:pPr>
      <w:rPr>
        <w:rFonts w:ascii="Courier New" w:hAnsi="Courier New" w:cs="Courier New" w:hint="default"/>
      </w:rPr>
    </w:lvl>
    <w:lvl w:ilvl="8" w:tplc="A5C60ED6">
      <w:start w:val="1"/>
      <w:numFmt w:val="bullet"/>
      <w:lvlText w:val=""/>
      <w:lvlJc w:val="left"/>
      <w:pPr>
        <w:ind w:left="6480" w:hanging="360"/>
      </w:pPr>
      <w:rPr>
        <w:rFonts w:ascii="Wingdings" w:hAnsi="Wingdings" w:cs="Wingdings" w:hint="default"/>
      </w:rPr>
    </w:lvl>
  </w:abstractNum>
  <w:abstractNum w:abstractNumId="29" w15:restartNumberingAfterBreak="0">
    <w:nsid w:val="7C1218DD"/>
    <w:multiLevelType w:val="hybridMultilevel"/>
    <w:tmpl w:val="250EF5B4"/>
    <w:lvl w:ilvl="0" w:tplc="D324A284">
      <w:start w:val="8"/>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EB66BB0"/>
    <w:multiLevelType w:val="hybridMultilevel"/>
    <w:tmpl w:val="2D42C598"/>
    <w:lvl w:ilvl="0" w:tplc="FA24F17E">
      <w:start w:val="1"/>
      <w:numFmt w:val="bullet"/>
      <w:lvlText w:val=""/>
      <w:lvlJc w:val="left"/>
      <w:pPr>
        <w:ind w:left="720" w:hanging="360"/>
      </w:pPr>
      <w:rPr>
        <w:rFonts w:ascii="Symbol" w:hAnsi="Symbol" w:cs="Symbol" w:hint="default"/>
        <w:sz w:val="18"/>
        <w:szCs w:val="18"/>
      </w:rPr>
    </w:lvl>
    <w:lvl w:ilvl="1" w:tplc="089C8B44">
      <w:start w:val="1"/>
      <w:numFmt w:val="bullet"/>
      <w:lvlText w:val="o"/>
      <w:lvlJc w:val="left"/>
      <w:pPr>
        <w:ind w:left="1440" w:hanging="360"/>
      </w:pPr>
      <w:rPr>
        <w:rFonts w:ascii="Courier New" w:hAnsi="Courier New" w:cs="Courier New" w:hint="default"/>
      </w:rPr>
    </w:lvl>
    <w:lvl w:ilvl="2" w:tplc="3482A6A6">
      <w:start w:val="1"/>
      <w:numFmt w:val="bullet"/>
      <w:lvlText w:val=""/>
      <w:lvlJc w:val="left"/>
      <w:pPr>
        <w:ind w:left="2160" w:hanging="360"/>
      </w:pPr>
      <w:rPr>
        <w:rFonts w:ascii="Wingdings" w:hAnsi="Wingdings" w:cs="Wingdings" w:hint="default"/>
      </w:rPr>
    </w:lvl>
    <w:lvl w:ilvl="3" w:tplc="D17068B8">
      <w:start w:val="1"/>
      <w:numFmt w:val="bullet"/>
      <w:lvlText w:val=""/>
      <w:lvlJc w:val="left"/>
      <w:pPr>
        <w:ind w:left="2880" w:hanging="360"/>
      </w:pPr>
      <w:rPr>
        <w:rFonts w:ascii="Symbol" w:hAnsi="Symbol" w:cs="Symbol" w:hint="default"/>
      </w:rPr>
    </w:lvl>
    <w:lvl w:ilvl="4" w:tplc="B2749FAC">
      <w:start w:val="1"/>
      <w:numFmt w:val="bullet"/>
      <w:lvlText w:val="o"/>
      <w:lvlJc w:val="left"/>
      <w:pPr>
        <w:ind w:left="3600" w:hanging="360"/>
      </w:pPr>
      <w:rPr>
        <w:rFonts w:ascii="Courier New" w:hAnsi="Courier New" w:cs="Courier New" w:hint="default"/>
      </w:rPr>
    </w:lvl>
    <w:lvl w:ilvl="5" w:tplc="135E83CE">
      <w:start w:val="1"/>
      <w:numFmt w:val="bullet"/>
      <w:lvlText w:val=""/>
      <w:lvlJc w:val="left"/>
      <w:pPr>
        <w:ind w:left="4320" w:hanging="360"/>
      </w:pPr>
      <w:rPr>
        <w:rFonts w:ascii="Wingdings" w:hAnsi="Wingdings" w:cs="Wingdings" w:hint="default"/>
      </w:rPr>
    </w:lvl>
    <w:lvl w:ilvl="6" w:tplc="13A63A2C">
      <w:start w:val="1"/>
      <w:numFmt w:val="bullet"/>
      <w:lvlText w:val=""/>
      <w:lvlJc w:val="left"/>
      <w:pPr>
        <w:ind w:left="5040" w:hanging="360"/>
      </w:pPr>
      <w:rPr>
        <w:rFonts w:ascii="Symbol" w:hAnsi="Symbol" w:cs="Symbol" w:hint="default"/>
      </w:rPr>
    </w:lvl>
    <w:lvl w:ilvl="7" w:tplc="08FADA10">
      <w:start w:val="1"/>
      <w:numFmt w:val="bullet"/>
      <w:lvlText w:val="o"/>
      <w:lvlJc w:val="left"/>
      <w:pPr>
        <w:ind w:left="5760" w:hanging="360"/>
      </w:pPr>
      <w:rPr>
        <w:rFonts w:ascii="Courier New" w:hAnsi="Courier New" w:cs="Courier New" w:hint="default"/>
      </w:rPr>
    </w:lvl>
    <w:lvl w:ilvl="8" w:tplc="59C2F670">
      <w:start w:val="1"/>
      <w:numFmt w:val="bullet"/>
      <w:lvlText w:val=""/>
      <w:lvlJc w:val="left"/>
      <w:pPr>
        <w:ind w:left="6480" w:hanging="360"/>
      </w:pPr>
      <w:rPr>
        <w:rFonts w:ascii="Wingdings" w:hAnsi="Wingdings" w:cs="Wingdings" w:hint="default"/>
      </w:rPr>
    </w:lvl>
  </w:abstractNum>
  <w:num w:numId="1" w16cid:durableId="383255092">
    <w:abstractNumId w:val="8"/>
  </w:num>
  <w:num w:numId="2" w16cid:durableId="200243886">
    <w:abstractNumId w:val="27"/>
  </w:num>
  <w:num w:numId="3" w16cid:durableId="1860586960">
    <w:abstractNumId w:val="16"/>
  </w:num>
  <w:num w:numId="4" w16cid:durableId="1529249126">
    <w:abstractNumId w:val="1"/>
  </w:num>
  <w:num w:numId="5" w16cid:durableId="395325538">
    <w:abstractNumId w:val="2"/>
  </w:num>
  <w:num w:numId="6" w16cid:durableId="1410544593">
    <w:abstractNumId w:val="11"/>
  </w:num>
  <w:num w:numId="7" w16cid:durableId="1365790351">
    <w:abstractNumId w:val="13"/>
  </w:num>
  <w:num w:numId="8" w16cid:durableId="1002901696">
    <w:abstractNumId w:val="26"/>
  </w:num>
  <w:num w:numId="9" w16cid:durableId="1853294516">
    <w:abstractNumId w:val="28"/>
  </w:num>
  <w:num w:numId="10" w16cid:durableId="1179199887">
    <w:abstractNumId w:val="23"/>
  </w:num>
  <w:num w:numId="11" w16cid:durableId="423494221">
    <w:abstractNumId w:val="4"/>
  </w:num>
  <w:num w:numId="12" w16cid:durableId="1837375770">
    <w:abstractNumId w:val="17"/>
  </w:num>
  <w:num w:numId="13" w16cid:durableId="1860388841">
    <w:abstractNumId w:val="30"/>
  </w:num>
  <w:num w:numId="14" w16cid:durableId="765004950">
    <w:abstractNumId w:val="5"/>
  </w:num>
  <w:num w:numId="15" w16cid:durableId="1531528750">
    <w:abstractNumId w:val="19"/>
  </w:num>
  <w:num w:numId="16" w16cid:durableId="547454515">
    <w:abstractNumId w:val="10"/>
  </w:num>
  <w:num w:numId="17" w16cid:durableId="13689474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22213257">
    <w:abstractNumId w:val="0"/>
  </w:num>
  <w:num w:numId="19" w16cid:durableId="1958831181">
    <w:abstractNumId w:val="14"/>
  </w:num>
  <w:num w:numId="20" w16cid:durableId="716202753">
    <w:abstractNumId w:val="9"/>
  </w:num>
  <w:num w:numId="21" w16cid:durableId="1529642993">
    <w:abstractNumId w:val="3"/>
  </w:num>
  <w:num w:numId="22" w16cid:durableId="1226179637">
    <w:abstractNumId w:val="7"/>
  </w:num>
  <w:num w:numId="23" w16cid:durableId="1894151268">
    <w:abstractNumId w:val="21"/>
  </w:num>
  <w:num w:numId="24" w16cid:durableId="1157115915">
    <w:abstractNumId w:val="29"/>
  </w:num>
  <w:num w:numId="25" w16cid:durableId="204295522">
    <w:abstractNumId w:val="15"/>
  </w:num>
  <w:num w:numId="26" w16cid:durableId="443428515">
    <w:abstractNumId w:val="20"/>
  </w:num>
  <w:num w:numId="27" w16cid:durableId="1363167475">
    <w:abstractNumId w:val="25"/>
  </w:num>
  <w:num w:numId="28" w16cid:durableId="1211066399">
    <w:abstractNumId w:val="6"/>
  </w:num>
  <w:num w:numId="29" w16cid:durableId="656763059">
    <w:abstractNumId w:val="18"/>
  </w:num>
  <w:num w:numId="30" w16cid:durableId="274875860">
    <w:abstractNumId w:val="24"/>
  </w:num>
  <w:num w:numId="31" w16cid:durableId="1345478593">
    <w:abstractNumId w:val="22"/>
  </w:num>
  <w:numIdMacAtCleanup w:val="26"/>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21212"/>
    <w:rsid w:val="00027F41"/>
    <w:rsid w:val="00037A49"/>
    <w:rsid w:val="00041192"/>
    <w:rsid w:val="00043DDE"/>
    <w:rsid w:val="00074EE7"/>
    <w:rsid w:val="0008309E"/>
    <w:rsid w:val="00097F4A"/>
    <w:rsid w:val="000A1CA1"/>
    <w:rsid w:val="000A4D63"/>
    <w:rsid w:val="000B2944"/>
    <w:rsid w:val="000C017D"/>
    <w:rsid w:val="000C5527"/>
    <w:rsid w:val="000E76C6"/>
    <w:rsid w:val="000F714E"/>
    <w:rsid w:val="00102FBE"/>
    <w:rsid w:val="00111CD8"/>
    <w:rsid w:val="00115C2A"/>
    <w:rsid w:val="00126BA2"/>
    <w:rsid w:val="00127127"/>
    <w:rsid w:val="00134892"/>
    <w:rsid w:val="00162EE4"/>
    <w:rsid w:val="0017584A"/>
    <w:rsid w:val="00191BBB"/>
    <w:rsid w:val="00192042"/>
    <w:rsid w:val="0019258A"/>
    <w:rsid w:val="001A414A"/>
    <w:rsid w:val="001D75B0"/>
    <w:rsid w:val="0020242C"/>
    <w:rsid w:val="00204EDB"/>
    <w:rsid w:val="00213C5F"/>
    <w:rsid w:val="00215517"/>
    <w:rsid w:val="00240006"/>
    <w:rsid w:val="00245373"/>
    <w:rsid w:val="0025739A"/>
    <w:rsid w:val="002634AA"/>
    <w:rsid w:val="002778E0"/>
    <w:rsid w:val="002D58B5"/>
    <w:rsid w:val="00305174"/>
    <w:rsid w:val="00325966"/>
    <w:rsid w:val="0033249E"/>
    <w:rsid w:val="00332B20"/>
    <w:rsid w:val="00337E4D"/>
    <w:rsid w:val="0034281A"/>
    <w:rsid w:val="00343395"/>
    <w:rsid w:val="00376B05"/>
    <w:rsid w:val="00393690"/>
    <w:rsid w:val="003A1AA2"/>
    <w:rsid w:val="003A27C2"/>
    <w:rsid w:val="003C04EE"/>
    <w:rsid w:val="003F7B15"/>
    <w:rsid w:val="003F7E5A"/>
    <w:rsid w:val="00441A66"/>
    <w:rsid w:val="00444D6B"/>
    <w:rsid w:val="004674E7"/>
    <w:rsid w:val="004702FB"/>
    <w:rsid w:val="00471503"/>
    <w:rsid w:val="004870F7"/>
    <w:rsid w:val="0049479E"/>
    <w:rsid w:val="004A0F66"/>
    <w:rsid w:val="004B6B88"/>
    <w:rsid w:val="004D2F9F"/>
    <w:rsid w:val="004F2598"/>
    <w:rsid w:val="004F2927"/>
    <w:rsid w:val="00506670"/>
    <w:rsid w:val="0052125E"/>
    <w:rsid w:val="0052142A"/>
    <w:rsid w:val="0053510E"/>
    <w:rsid w:val="005423BF"/>
    <w:rsid w:val="00571A49"/>
    <w:rsid w:val="00571C42"/>
    <w:rsid w:val="00574E44"/>
    <w:rsid w:val="005754DB"/>
    <w:rsid w:val="0057735A"/>
    <w:rsid w:val="005775C3"/>
    <w:rsid w:val="005A058E"/>
    <w:rsid w:val="005A7A83"/>
    <w:rsid w:val="005B12C4"/>
    <w:rsid w:val="005B6195"/>
    <w:rsid w:val="0060000C"/>
    <w:rsid w:val="00616BC4"/>
    <w:rsid w:val="006347C3"/>
    <w:rsid w:val="006407E1"/>
    <w:rsid w:val="006553EB"/>
    <w:rsid w:val="006826C1"/>
    <w:rsid w:val="006975C6"/>
    <w:rsid w:val="006A1728"/>
    <w:rsid w:val="006A5918"/>
    <w:rsid w:val="006B2936"/>
    <w:rsid w:val="006D4AF6"/>
    <w:rsid w:val="006F17BB"/>
    <w:rsid w:val="006F1DA5"/>
    <w:rsid w:val="006F5F04"/>
    <w:rsid w:val="00700A59"/>
    <w:rsid w:val="007109D5"/>
    <w:rsid w:val="00712635"/>
    <w:rsid w:val="00714BEF"/>
    <w:rsid w:val="007229D2"/>
    <w:rsid w:val="007357D3"/>
    <w:rsid w:val="0075065B"/>
    <w:rsid w:val="00760A05"/>
    <w:rsid w:val="00775E76"/>
    <w:rsid w:val="0078168C"/>
    <w:rsid w:val="00785F39"/>
    <w:rsid w:val="007932D4"/>
    <w:rsid w:val="007B279E"/>
    <w:rsid w:val="007B304F"/>
    <w:rsid w:val="007B436E"/>
    <w:rsid w:val="007C3525"/>
    <w:rsid w:val="007C3EA0"/>
    <w:rsid w:val="007D6FB3"/>
    <w:rsid w:val="007E0E83"/>
    <w:rsid w:val="007E30F5"/>
    <w:rsid w:val="007F1B4D"/>
    <w:rsid w:val="007F211B"/>
    <w:rsid w:val="008027BC"/>
    <w:rsid w:val="00805787"/>
    <w:rsid w:val="0081760E"/>
    <w:rsid w:val="008278F5"/>
    <w:rsid w:val="00833823"/>
    <w:rsid w:val="00837E7B"/>
    <w:rsid w:val="00854C79"/>
    <w:rsid w:val="00871B74"/>
    <w:rsid w:val="008852BC"/>
    <w:rsid w:val="008A45D1"/>
    <w:rsid w:val="008B72CE"/>
    <w:rsid w:val="008E599A"/>
    <w:rsid w:val="008E7867"/>
    <w:rsid w:val="0090105E"/>
    <w:rsid w:val="009023F7"/>
    <w:rsid w:val="00925827"/>
    <w:rsid w:val="00930868"/>
    <w:rsid w:val="00931BBE"/>
    <w:rsid w:val="00960022"/>
    <w:rsid w:val="00964809"/>
    <w:rsid w:val="00980DB9"/>
    <w:rsid w:val="0098420F"/>
    <w:rsid w:val="0099402D"/>
    <w:rsid w:val="009E04C0"/>
    <w:rsid w:val="00A05978"/>
    <w:rsid w:val="00A11950"/>
    <w:rsid w:val="00A511AE"/>
    <w:rsid w:val="00A52459"/>
    <w:rsid w:val="00A75432"/>
    <w:rsid w:val="00A81BDD"/>
    <w:rsid w:val="00A83E6F"/>
    <w:rsid w:val="00AA3BCE"/>
    <w:rsid w:val="00AF7FB0"/>
    <w:rsid w:val="00B05771"/>
    <w:rsid w:val="00B10FF6"/>
    <w:rsid w:val="00B169F3"/>
    <w:rsid w:val="00B376CE"/>
    <w:rsid w:val="00B4392E"/>
    <w:rsid w:val="00B65F6B"/>
    <w:rsid w:val="00B757D1"/>
    <w:rsid w:val="00B80E2A"/>
    <w:rsid w:val="00B849BB"/>
    <w:rsid w:val="00B93434"/>
    <w:rsid w:val="00BA2BA1"/>
    <w:rsid w:val="00BB6667"/>
    <w:rsid w:val="00BC2CD3"/>
    <w:rsid w:val="00BC2D61"/>
    <w:rsid w:val="00BE11FF"/>
    <w:rsid w:val="00C02EF0"/>
    <w:rsid w:val="00C0727B"/>
    <w:rsid w:val="00C125C6"/>
    <w:rsid w:val="00C24613"/>
    <w:rsid w:val="00C315C9"/>
    <w:rsid w:val="00C4793C"/>
    <w:rsid w:val="00C537DA"/>
    <w:rsid w:val="00C7050F"/>
    <w:rsid w:val="00CD4D75"/>
    <w:rsid w:val="00CD6E25"/>
    <w:rsid w:val="00CE1D84"/>
    <w:rsid w:val="00CE298E"/>
    <w:rsid w:val="00D01081"/>
    <w:rsid w:val="00D379CF"/>
    <w:rsid w:val="00D54526"/>
    <w:rsid w:val="00D55361"/>
    <w:rsid w:val="00D60A0B"/>
    <w:rsid w:val="00D7467F"/>
    <w:rsid w:val="00D931BF"/>
    <w:rsid w:val="00DA2C3A"/>
    <w:rsid w:val="00DC00FC"/>
    <w:rsid w:val="00DD2FA1"/>
    <w:rsid w:val="00DF38B8"/>
    <w:rsid w:val="00E07BEA"/>
    <w:rsid w:val="00E165AC"/>
    <w:rsid w:val="00E250D0"/>
    <w:rsid w:val="00E31E23"/>
    <w:rsid w:val="00E32469"/>
    <w:rsid w:val="00E37385"/>
    <w:rsid w:val="00E476FD"/>
    <w:rsid w:val="00E4795C"/>
    <w:rsid w:val="00E55B9D"/>
    <w:rsid w:val="00E70EFB"/>
    <w:rsid w:val="00E804F1"/>
    <w:rsid w:val="00EB7401"/>
    <w:rsid w:val="00EC47B6"/>
    <w:rsid w:val="00ED41BC"/>
    <w:rsid w:val="00EF3AE5"/>
    <w:rsid w:val="00EF58D8"/>
    <w:rsid w:val="00F3532F"/>
    <w:rsid w:val="00F42237"/>
    <w:rsid w:val="00F56C26"/>
    <w:rsid w:val="00F71800"/>
    <w:rsid w:val="00F851F3"/>
    <w:rsid w:val="00FA7805"/>
    <w:rsid w:val="00FB3258"/>
    <w:rsid w:val="00FB72CC"/>
    <w:rsid w:val="00FC2646"/>
    <w:rsid w:val="00FC50DF"/>
    <w:rsid w:val="00FC605C"/>
    <w:rsid w:val="00FC69A9"/>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20926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paragraph" w:styleId="Heading8">
    <w:name w:val="heading 8"/>
    <w:basedOn w:val="Normal"/>
    <w:next w:val="Normal"/>
    <w:link w:val="Heading8Char"/>
    <w:uiPriority w:val="9"/>
    <w:semiHidden/>
    <w:unhideWhenUsed/>
    <w:qFormat/>
    <w:rsid w:val="001D75B0"/>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Liste 1,Naslov .1,za tekst,Označevanje,List Paragraph1,List Paragraph2,Colorful List - Accent 11,Literatura - znanstveno,UEDAŞ Bullet,abc siralı,FooterText,numbered,Paragraphe de liste1,列出段落,列出段落1,lp1"/>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ListParagraphChar">
    <w:name w:val="List Paragraph Char"/>
    <w:aliases w:val="Odstavek seznama_IP Char,Seznam_IP_1 Char,Liste 1 Char,Naslov .1 Char,za tekst Char,Označevanje Char,List Paragraph1 Char,List Paragraph2 Char,Colorful List - Accent 11 Char,Literatura - znanstveno Char,UEDAŞ Bullet Char,列出段落 Char"/>
    <w:link w:val="ListParagraph"/>
    <w:uiPriority w:val="34"/>
    <w:qFormat/>
    <w:locked/>
    <w:rsid w:val="007B436E"/>
    <w:rPr>
      <w:rFonts w:ascii="Helvetica" w:hAnsi="Helvetica"/>
    </w:rPr>
  </w:style>
  <w:style w:type="paragraph" w:customStyle="1" w:styleId="datumtevilka">
    <w:name w:val="datum številka"/>
    <w:basedOn w:val="Normal"/>
    <w:qFormat/>
    <w:rsid w:val="00FA7805"/>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FA7805"/>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FA7805"/>
    <w:rPr>
      <w:b/>
      <w:bCs/>
    </w:rPr>
  </w:style>
  <w:style w:type="paragraph" w:styleId="NormalWeb">
    <w:name w:val="Normal (Web)"/>
    <w:basedOn w:val="Normal"/>
    <w:uiPriority w:val="99"/>
    <w:unhideWhenUsed/>
    <w:rsid w:val="006F5F0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Heading8Char">
    <w:name w:val="Heading 8 Char"/>
    <w:basedOn w:val="DefaultParagraphFont"/>
    <w:link w:val="Heading8"/>
    <w:uiPriority w:val="9"/>
    <w:semiHidden/>
    <w:rsid w:val="001D75B0"/>
    <w:rPr>
      <w:rFonts w:asciiTheme="majorHAnsi" w:eastAsiaTheme="majorEastAsia" w:hAnsiTheme="majorHAnsi" w:cstheme="majorBidi"/>
      <w:color w:val="272727" w:themeColor="text1" w:themeTint="D8"/>
      <w:sz w:val="21"/>
      <w:szCs w:val="21"/>
    </w:rPr>
  </w:style>
  <w:style w:type="character" w:customStyle="1" w:styleId="apple-converted-space">
    <w:name w:val="apple-converted-space"/>
    <w:basedOn w:val="DefaultParagraphFont"/>
    <w:rsid w:val="007C35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5692419">
      <w:bodyDiv w:val="1"/>
      <w:marLeft w:val="0"/>
      <w:marRight w:val="0"/>
      <w:marTop w:val="0"/>
      <w:marBottom w:val="0"/>
      <w:divBdr>
        <w:top w:val="none" w:sz="0" w:space="0" w:color="auto"/>
        <w:left w:val="none" w:sz="0" w:space="0" w:color="auto"/>
        <w:bottom w:val="none" w:sz="0" w:space="0" w:color="auto"/>
        <w:right w:val="none" w:sz="0" w:space="0" w:color="auto"/>
      </w:divBdr>
    </w:div>
    <w:div w:id="1095181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90103728">
      <w:bodyDiv w:val="1"/>
      <w:marLeft w:val="0"/>
      <w:marRight w:val="0"/>
      <w:marTop w:val="0"/>
      <w:marBottom w:val="0"/>
      <w:divBdr>
        <w:top w:val="none" w:sz="0" w:space="0" w:color="auto"/>
        <w:left w:val="none" w:sz="0" w:space="0" w:color="auto"/>
        <w:bottom w:val="none" w:sz="0" w:space="0" w:color="auto"/>
        <w:right w:val="none" w:sz="0" w:space="0" w:color="auto"/>
      </w:divBdr>
    </w:div>
    <w:div w:id="1171875194">
      <w:bodyDiv w:val="1"/>
      <w:marLeft w:val="0"/>
      <w:marRight w:val="0"/>
      <w:marTop w:val="0"/>
      <w:marBottom w:val="0"/>
      <w:divBdr>
        <w:top w:val="none" w:sz="0" w:space="0" w:color="auto"/>
        <w:left w:val="none" w:sz="0" w:space="0" w:color="auto"/>
        <w:bottom w:val="none" w:sz="0" w:space="0" w:color="auto"/>
        <w:right w:val="none" w:sz="0" w:space="0" w:color="auto"/>
      </w:divBdr>
    </w:div>
    <w:div w:id="1325552284">
      <w:bodyDiv w:val="1"/>
      <w:marLeft w:val="0"/>
      <w:marRight w:val="0"/>
      <w:marTop w:val="0"/>
      <w:marBottom w:val="0"/>
      <w:divBdr>
        <w:top w:val="none" w:sz="0" w:space="0" w:color="auto"/>
        <w:left w:val="none" w:sz="0" w:space="0" w:color="auto"/>
        <w:bottom w:val="none" w:sz="0" w:space="0" w:color="auto"/>
        <w:right w:val="none" w:sz="0" w:space="0" w:color="auto"/>
      </w:divBdr>
      <w:divsChild>
        <w:div w:id="755635044">
          <w:marLeft w:val="425"/>
          <w:marRight w:val="0"/>
          <w:marTop w:val="0"/>
          <w:marBottom w:val="0"/>
          <w:divBdr>
            <w:top w:val="none" w:sz="0" w:space="0" w:color="auto"/>
            <w:left w:val="none" w:sz="0" w:space="0" w:color="auto"/>
            <w:bottom w:val="none" w:sz="0" w:space="0" w:color="auto"/>
            <w:right w:val="none" w:sz="0" w:space="0" w:color="auto"/>
          </w:divBdr>
        </w:div>
        <w:div w:id="1952665557">
          <w:marLeft w:val="425"/>
          <w:marRight w:val="0"/>
          <w:marTop w:val="0"/>
          <w:marBottom w:val="0"/>
          <w:divBdr>
            <w:top w:val="none" w:sz="0" w:space="0" w:color="auto"/>
            <w:left w:val="none" w:sz="0" w:space="0" w:color="auto"/>
            <w:bottom w:val="none" w:sz="0" w:space="0" w:color="auto"/>
            <w:right w:val="none" w:sz="0" w:space="0" w:color="auto"/>
          </w:divBdr>
        </w:div>
      </w:divsChild>
    </w:div>
    <w:div w:id="1726948891">
      <w:bodyDiv w:val="1"/>
      <w:marLeft w:val="0"/>
      <w:marRight w:val="0"/>
      <w:marTop w:val="0"/>
      <w:marBottom w:val="0"/>
      <w:divBdr>
        <w:top w:val="none" w:sz="0" w:space="0" w:color="auto"/>
        <w:left w:val="none" w:sz="0" w:space="0" w:color="auto"/>
        <w:bottom w:val="none" w:sz="0" w:space="0" w:color="auto"/>
        <w:right w:val="none" w:sz="0" w:space="0" w:color="auto"/>
      </w:divBdr>
    </w:div>
    <w:div w:id="1872104751">
      <w:bodyDiv w:val="1"/>
      <w:marLeft w:val="0"/>
      <w:marRight w:val="0"/>
      <w:marTop w:val="0"/>
      <w:marBottom w:val="0"/>
      <w:divBdr>
        <w:top w:val="none" w:sz="0" w:space="0" w:color="auto"/>
        <w:left w:val="none" w:sz="0" w:space="0" w:color="auto"/>
        <w:bottom w:val="none" w:sz="0" w:space="0" w:color="auto"/>
        <w:right w:val="none" w:sz="0" w:space="0" w:color="auto"/>
      </w:divBdr>
      <w:divsChild>
        <w:div w:id="827861578">
          <w:marLeft w:val="425"/>
          <w:marRight w:val="0"/>
          <w:marTop w:val="0"/>
          <w:marBottom w:val="0"/>
          <w:divBdr>
            <w:top w:val="none" w:sz="0" w:space="0" w:color="auto"/>
            <w:left w:val="none" w:sz="0" w:space="0" w:color="auto"/>
            <w:bottom w:val="none" w:sz="0" w:space="0" w:color="auto"/>
            <w:right w:val="none" w:sz="0" w:space="0" w:color="auto"/>
          </w:divBdr>
        </w:div>
        <w:div w:id="1530683687">
          <w:marLeft w:val="425"/>
          <w:marRight w:val="0"/>
          <w:marTop w:val="0"/>
          <w:marBottom w:val="0"/>
          <w:divBdr>
            <w:top w:val="none" w:sz="0" w:space="0" w:color="auto"/>
            <w:left w:val="none" w:sz="0" w:space="0" w:color="auto"/>
            <w:bottom w:val="none" w:sz="0" w:space="0" w:color="auto"/>
            <w:right w:val="none" w:sz="0" w:space="0" w:color="auto"/>
          </w:divBdr>
        </w:div>
        <w:div w:id="1052265283">
          <w:marLeft w:val="425"/>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FFB398-2D9B-4000-BF81-875A7BACC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25</Pages>
  <Words>7280</Words>
  <Characters>41501</Characters>
  <Application>Microsoft Office Word</Application>
  <DocSecurity>0</DocSecurity>
  <Lines>345</Lines>
  <Paragraphs>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7</cp:revision>
  <dcterms:created xsi:type="dcterms:W3CDTF">2026-07-08T09:03:00Z</dcterms:created>
  <dcterms:modified xsi:type="dcterms:W3CDTF">2026-07-13T08:04:00Z</dcterms:modified>
</cp:coreProperties>
</file>